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A5F93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color w:val="000000"/>
          <w:sz w:val="36"/>
          <w:szCs w:val="36"/>
          <w:u w:val="single"/>
          <w:lang w:eastAsia="en-US"/>
        </w:rPr>
      </w:pPr>
      <w:r w:rsidRPr="007870B3">
        <w:rPr>
          <w:rFonts w:cs="Times New Roman"/>
          <w:b/>
          <w:bCs/>
          <w:color w:val="000000"/>
          <w:sz w:val="36"/>
          <w:szCs w:val="36"/>
          <w:u w:val="single"/>
          <w:lang w:eastAsia="en-US"/>
        </w:rPr>
        <w:t>AVISO DE EDITAL RESUMIDO</w:t>
      </w:r>
    </w:p>
    <w:p w14:paraId="37312E38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</w:p>
    <w:p w14:paraId="74C6ED70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</w:p>
    <w:p w14:paraId="0E8FCC64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  <w:lang w:eastAsia="en-US"/>
        </w:rPr>
      </w:pPr>
      <w:r w:rsidRPr="007870B3">
        <w:rPr>
          <w:rFonts w:cs="Times New Roman"/>
          <w:b/>
          <w:bCs/>
          <w:sz w:val="28"/>
          <w:szCs w:val="28"/>
          <w:lang w:eastAsia="en-US"/>
        </w:rPr>
        <w:t>Processo nº: 46/2025</w:t>
      </w:r>
    </w:p>
    <w:p w14:paraId="3DA0BE9E" w14:textId="63126009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  <w:lang w:eastAsia="en-US"/>
        </w:rPr>
      </w:pPr>
      <w:r w:rsidRPr="007870B3">
        <w:rPr>
          <w:rFonts w:cs="Times New Roman"/>
          <w:b/>
          <w:bCs/>
          <w:sz w:val="28"/>
          <w:szCs w:val="28"/>
          <w:lang w:eastAsia="en-US"/>
        </w:rPr>
        <w:t>Modalidade: Pregão</w:t>
      </w:r>
      <w:r>
        <w:rPr>
          <w:rFonts w:cs="Times New Roman"/>
          <w:b/>
          <w:bCs/>
          <w:sz w:val="28"/>
          <w:szCs w:val="28"/>
          <w:lang w:eastAsia="en-US"/>
        </w:rPr>
        <w:t xml:space="preserve"> </w:t>
      </w:r>
    </w:p>
    <w:p w14:paraId="5ABD8645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  <w:lang w:eastAsia="en-US"/>
        </w:rPr>
      </w:pPr>
      <w:r w:rsidRPr="007870B3">
        <w:rPr>
          <w:rFonts w:cs="Times New Roman"/>
          <w:b/>
          <w:bCs/>
          <w:sz w:val="28"/>
          <w:szCs w:val="28"/>
          <w:lang w:eastAsia="en-US"/>
        </w:rPr>
        <w:t>Edital nº: 22/2025</w:t>
      </w:r>
    </w:p>
    <w:p w14:paraId="33D4DADC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  <w:lang w:eastAsia="en-US"/>
        </w:rPr>
      </w:pPr>
      <w:r w:rsidRPr="007870B3">
        <w:rPr>
          <w:rFonts w:cs="Times New Roman"/>
          <w:b/>
          <w:bCs/>
          <w:sz w:val="28"/>
          <w:szCs w:val="28"/>
          <w:lang w:eastAsia="en-US"/>
        </w:rPr>
        <w:t>Tipo: Menor Preço Por Item</w:t>
      </w:r>
    </w:p>
    <w:p w14:paraId="07DD02F1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</w:p>
    <w:p w14:paraId="44C682EF" w14:textId="15813CE2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  <w:r w:rsidRPr="007870B3">
        <w:rPr>
          <w:rFonts w:cs="Times New Roman"/>
          <w:b/>
          <w:bCs/>
          <w:sz w:val="28"/>
          <w:szCs w:val="28"/>
          <w:lang w:eastAsia="en-US"/>
        </w:rPr>
        <w:t>Objeto:</w:t>
      </w:r>
      <w:r w:rsidRPr="007870B3">
        <w:rPr>
          <w:rFonts w:cs="Times New Roman"/>
          <w:sz w:val="28"/>
          <w:szCs w:val="28"/>
          <w:lang w:eastAsia="en-US"/>
        </w:rPr>
        <w:t xml:space="preserve"> CONTRATA</w:t>
      </w:r>
      <w:r>
        <w:rPr>
          <w:rFonts w:cs="Times New Roman"/>
          <w:sz w:val="28"/>
          <w:szCs w:val="28"/>
          <w:lang w:eastAsia="en-US"/>
        </w:rPr>
        <w:t>ÇÃ</w:t>
      </w:r>
      <w:r w:rsidRPr="007870B3">
        <w:rPr>
          <w:rFonts w:cs="Times New Roman"/>
          <w:sz w:val="28"/>
          <w:szCs w:val="28"/>
          <w:lang w:eastAsia="en-US"/>
        </w:rPr>
        <w:t>O DE EMPRESA ESPECIALIZADA PARA PRESTA</w:t>
      </w:r>
      <w:r>
        <w:rPr>
          <w:rFonts w:cs="Times New Roman"/>
          <w:sz w:val="28"/>
          <w:szCs w:val="28"/>
          <w:lang w:eastAsia="en-US"/>
        </w:rPr>
        <w:t>ÇÃ</w:t>
      </w:r>
      <w:r w:rsidRPr="007870B3">
        <w:rPr>
          <w:rFonts w:cs="Times New Roman"/>
          <w:sz w:val="28"/>
          <w:szCs w:val="28"/>
          <w:lang w:eastAsia="en-US"/>
        </w:rPr>
        <w:t>O DE SERVI</w:t>
      </w:r>
      <w:r>
        <w:rPr>
          <w:rFonts w:cs="Times New Roman"/>
          <w:sz w:val="28"/>
          <w:szCs w:val="28"/>
          <w:lang w:eastAsia="en-US"/>
        </w:rPr>
        <w:t>Ç</w:t>
      </w:r>
      <w:r w:rsidRPr="007870B3">
        <w:rPr>
          <w:rFonts w:cs="Times New Roman"/>
          <w:sz w:val="28"/>
          <w:szCs w:val="28"/>
          <w:lang w:eastAsia="en-US"/>
        </w:rPr>
        <w:t>OS DE REMO</w:t>
      </w:r>
      <w:r>
        <w:rPr>
          <w:rFonts w:cs="Times New Roman"/>
          <w:sz w:val="28"/>
          <w:szCs w:val="28"/>
          <w:lang w:eastAsia="en-US"/>
        </w:rPr>
        <w:t>ÇÃ</w:t>
      </w:r>
      <w:r w:rsidRPr="007870B3">
        <w:rPr>
          <w:rFonts w:cs="Times New Roman"/>
          <w:sz w:val="28"/>
          <w:szCs w:val="28"/>
          <w:lang w:eastAsia="en-US"/>
        </w:rPr>
        <w:t>O DE PACIENTES USU</w:t>
      </w:r>
      <w:r>
        <w:rPr>
          <w:rFonts w:cs="Times New Roman"/>
          <w:sz w:val="28"/>
          <w:szCs w:val="28"/>
          <w:lang w:eastAsia="en-US"/>
        </w:rPr>
        <w:t>Á</w:t>
      </w:r>
      <w:r w:rsidRPr="007870B3">
        <w:rPr>
          <w:rFonts w:cs="Times New Roman"/>
          <w:sz w:val="28"/>
          <w:szCs w:val="28"/>
          <w:lang w:eastAsia="en-US"/>
        </w:rPr>
        <w:t>RIOS DA REDE DE ASSIST</w:t>
      </w:r>
      <w:r>
        <w:rPr>
          <w:rFonts w:cs="Times New Roman"/>
          <w:sz w:val="28"/>
          <w:szCs w:val="28"/>
          <w:lang w:eastAsia="en-US"/>
        </w:rPr>
        <w:t>Ê</w:t>
      </w:r>
      <w:r w:rsidRPr="007870B3">
        <w:rPr>
          <w:rFonts w:cs="Times New Roman"/>
          <w:sz w:val="28"/>
          <w:szCs w:val="28"/>
          <w:lang w:eastAsia="en-US"/>
        </w:rPr>
        <w:t xml:space="preserve">NCIA DO SUS - SISTEMA </w:t>
      </w:r>
      <w:r>
        <w:rPr>
          <w:rFonts w:cs="Times New Roman"/>
          <w:sz w:val="28"/>
          <w:szCs w:val="28"/>
          <w:lang w:eastAsia="en-US"/>
        </w:rPr>
        <w:t>Ú</w:t>
      </w:r>
      <w:r w:rsidRPr="007870B3">
        <w:rPr>
          <w:rFonts w:cs="Times New Roman"/>
          <w:sz w:val="28"/>
          <w:szCs w:val="28"/>
          <w:lang w:eastAsia="en-US"/>
        </w:rPr>
        <w:t>NICO DE SA</w:t>
      </w:r>
      <w:r>
        <w:rPr>
          <w:rFonts w:cs="Times New Roman"/>
          <w:sz w:val="28"/>
          <w:szCs w:val="28"/>
          <w:lang w:eastAsia="en-US"/>
        </w:rPr>
        <w:t>Ú</w:t>
      </w:r>
      <w:r w:rsidRPr="007870B3">
        <w:rPr>
          <w:rFonts w:cs="Times New Roman"/>
          <w:sz w:val="28"/>
          <w:szCs w:val="28"/>
          <w:lang w:eastAsia="en-US"/>
        </w:rPr>
        <w:t>DE, EM AMBUL</w:t>
      </w:r>
      <w:r>
        <w:rPr>
          <w:rFonts w:cs="Times New Roman"/>
          <w:sz w:val="28"/>
          <w:szCs w:val="28"/>
          <w:lang w:eastAsia="en-US"/>
        </w:rPr>
        <w:t>Â</w:t>
      </w:r>
      <w:r w:rsidRPr="007870B3">
        <w:rPr>
          <w:rFonts w:cs="Times New Roman"/>
          <w:sz w:val="28"/>
          <w:szCs w:val="28"/>
          <w:lang w:eastAsia="en-US"/>
        </w:rPr>
        <w:t>NCIA ESPECIAL (UTI M</w:t>
      </w:r>
      <w:r>
        <w:rPr>
          <w:rFonts w:cs="Times New Roman"/>
          <w:sz w:val="28"/>
          <w:szCs w:val="28"/>
          <w:lang w:eastAsia="en-US"/>
        </w:rPr>
        <w:t>Ó</w:t>
      </w:r>
      <w:r w:rsidRPr="007870B3">
        <w:rPr>
          <w:rFonts w:cs="Times New Roman"/>
          <w:sz w:val="28"/>
          <w:szCs w:val="28"/>
          <w:lang w:eastAsia="en-US"/>
        </w:rPr>
        <w:t>VEL), PARA ATENDER O MUNIC</w:t>
      </w:r>
      <w:r>
        <w:rPr>
          <w:rFonts w:cs="Times New Roman"/>
          <w:sz w:val="28"/>
          <w:szCs w:val="28"/>
          <w:lang w:eastAsia="en-US"/>
        </w:rPr>
        <w:t>Í</w:t>
      </w:r>
      <w:r w:rsidRPr="007870B3">
        <w:rPr>
          <w:rFonts w:cs="Times New Roman"/>
          <w:sz w:val="28"/>
          <w:szCs w:val="28"/>
          <w:lang w:eastAsia="en-US"/>
        </w:rPr>
        <w:t>PIO DE PATROC</w:t>
      </w:r>
      <w:r>
        <w:rPr>
          <w:rFonts w:cs="Times New Roman"/>
          <w:sz w:val="28"/>
          <w:szCs w:val="28"/>
          <w:lang w:eastAsia="en-US"/>
        </w:rPr>
        <w:t>Í</w:t>
      </w:r>
      <w:r w:rsidRPr="007870B3">
        <w:rPr>
          <w:rFonts w:cs="Times New Roman"/>
          <w:sz w:val="28"/>
          <w:szCs w:val="28"/>
          <w:lang w:eastAsia="en-US"/>
        </w:rPr>
        <w:t>NIO/MG.</w:t>
      </w:r>
    </w:p>
    <w:p w14:paraId="0E99EB2F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  <w:szCs w:val="24"/>
          <w:lang w:eastAsia="en-US"/>
        </w:rPr>
      </w:pPr>
    </w:p>
    <w:p w14:paraId="41E0342E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szCs w:val="24"/>
          <w:lang w:eastAsia="en-US"/>
        </w:rPr>
      </w:pPr>
    </w:p>
    <w:p w14:paraId="513E94D6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28"/>
          <w:szCs w:val="28"/>
          <w:lang w:eastAsia="en-US"/>
        </w:rPr>
      </w:pPr>
      <w:r w:rsidRPr="007870B3">
        <w:rPr>
          <w:rFonts w:cs="Times New Roman"/>
          <w:sz w:val="28"/>
          <w:szCs w:val="28"/>
          <w:lang w:eastAsia="en-US"/>
        </w:rPr>
        <w:t xml:space="preserve">A Prefeitura Municipal de Patrocínio torna público que no </w:t>
      </w:r>
      <w:r w:rsidRPr="007870B3">
        <w:rPr>
          <w:rFonts w:cs="Times New Roman"/>
          <w:b/>
          <w:bCs/>
          <w:sz w:val="28"/>
          <w:szCs w:val="28"/>
          <w:u w:val="single"/>
          <w:lang w:eastAsia="en-US"/>
        </w:rPr>
        <w:t xml:space="preserve">dia 26 de março de 2025 às 09:00 </w:t>
      </w:r>
      <w:proofErr w:type="spellStart"/>
      <w:r w:rsidRPr="007870B3">
        <w:rPr>
          <w:rFonts w:cs="Times New Roman"/>
          <w:b/>
          <w:bCs/>
          <w:sz w:val="28"/>
          <w:szCs w:val="28"/>
          <w:u w:val="single"/>
          <w:lang w:eastAsia="en-US"/>
        </w:rPr>
        <w:t>hs</w:t>
      </w:r>
      <w:proofErr w:type="spellEnd"/>
      <w:r w:rsidRPr="007870B3">
        <w:rPr>
          <w:rFonts w:cs="Times New Roman"/>
          <w:sz w:val="28"/>
          <w:szCs w:val="28"/>
          <w:lang w:eastAsia="en-US"/>
        </w:rPr>
        <w:t xml:space="preserve">, realizará Pregão na Modalidade Eletrônica através da plataforma </w:t>
      </w:r>
      <w:proofErr w:type="spellStart"/>
      <w:r w:rsidRPr="007870B3">
        <w:rPr>
          <w:rFonts w:cs="Times New Roman"/>
          <w:sz w:val="28"/>
          <w:szCs w:val="28"/>
          <w:lang w:eastAsia="en-US"/>
        </w:rPr>
        <w:t>Licitanet</w:t>
      </w:r>
      <w:proofErr w:type="spellEnd"/>
      <w:r w:rsidRPr="007870B3">
        <w:rPr>
          <w:rFonts w:cs="Times New Roman"/>
          <w:sz w:val="28"/>
          <w:szCs w:val="28"/>
          <w:lang w:eastAsia="en-US"/>
        </w:rPr>
        <w:t xml:space="preserve"> licitações on-line, disponível no endereço </w:t>
      </w:r>
      <w:r w:rsidRPr="007870B3">
        <w:rPr>
          <w:rFonts w:cs="Times New Roman"/>
          <w:color w:val="0000FF"/>
          <w:sz w:val="28"/>
          <w:szCs w:val="28"/>
          <w:u w:val="single"/>
          <w:lang w:eastAsia="en-US"/>
        </w:rPr>
        <w:t>https://www.licitanet.com.br/.</w:t>
      </w:r>
    </w:p>
    <w:p w14:paraId="68E0C48F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</w:p>
    <w:p w14:paraId="11E19498" w14:textId="77777777" w:rsidR="007870B3" w:rsidRPr="007870B3" w:rsidRDefault="007870B3" w:rsidP="007870B3">
      <w:pPr>
        <w:tabs>
          <w:tab w:val="left" w:pos="5803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  <w:r w:rsidRPr="007870B3">
        <w:rPr>
          <w:rFonts w:cs="Times New Roman"/>
          <w:sz w:val="28"/>
          <w:szCs w:val="28"/>
          <w:lang w:eastAsia="en-US"/>
        </w:rPr>
        <w:t xml:space="preserve">Cópias de Edital e informações complementares serão obtidas junto a Comissão Permanente de Licitação, no e-mail: </w:t>
      </w:r>
      <w:r w:rsidRPr="007870B3">
        <w:rPr>
          <w:rFonts w:cs="Times New Roman"/>
          <w:i/>
          <w:iCs/>
          <w:color w:val="0000FF"/>
          <w:sz w:val="28"/>
          <w:szCs w:val="28"/>
          <w:u w:val="single"/>
          <w:lang w:eastAsia="en-US"/>
        </w:rPr>
        <w:t>licitacao@patrocinio.mg.gov.br</w:t>
      </w:r>
      <w:r w:rsidRPr="007870B3">
        <w:rPr>
          <w:rFonts w:cs="Times New Roman"/>
          <w:sz w:val="28"/>
          <w:szCs w:val="28"/>
          <w:lang w:eastAsia="en-US"/>
        </w:rPr>
        <w:t xml:space="preserve">, no Portal Nacional de Contratações Públicas – PNCP: </w:t>
      </w:r>
      <w:r w:rsidRPr="007870B3">
        <w:rPr>
          <w:rFonts w:cs="Times New Roman"/>
          <w:color w:val="0000FF"/>
          <w:sz w:val="28"/>
          <w:szCs w:val="28"/>
          <w:u w:val="single"/>
          <w:lang w:eastAsia="en-US"/>
        </w:rPr>
        <w:t>https://www.gov.br/pncp/pt-br</w:t>
      </w:r>
      <w:r w:rsidRPr="007870B3">
        <w:rPr>
          <w:rFonts w:cs="Times New Roman"/>
          <w:sz w:val="28"/>
          <w:szCs w:val="28"/>
          <w:lang w:eastAsia="en-US"/>
        </w:rPr>
        <w:t xml:space="preserve"> e na plataforma </w:t>
      </w:r>
      <w:proofErr w:type="spellStart"/>
      <w:r w:rsidRPr="007870B3">
        <w:rPr>
          <w:rFonts w:cs="Times New Roman"/>
          <w:sz w:val="28"/>
          <w:szCs w:val="28"/>
          <w:lang w:eastAsia="en-US"/>
        </w:rPr>
        <w:t>Licitanet</w:t>
      </w:r>
      <w:proofErr w:type="spellEnd"/>
      <w:r w:rsidRPr="007870B3">
        <w:rPr>
          <w:rFonts w:cs="Times New Roman"/>
          <w:sz w:val="28"/>
          <w:szCs w:val="28"/>
          <w:lang w:eastAsia="en-US"/>
        </w:rPr>
        <w:t xml:space="preserve">:  </w:t>
      </w:r>
      <w:proofErr w:type="gramStart"/>
      <w:r w:rsidRPr="007870B3">
        <w:rPr>
          <w:rFonts w:cs="Times New Roman"/>
          <w:color w:val="0000FF"/>
          <w:sz w:val="28"/>
          <w:szCs w:val="28"/>
          <w:u w:val="single"/>
          <w:lang w:eastAsia="en-US"/>
        </w:rPr>
        <w:t>https://www.licitanet.com.br/</w:t>
      </w:r>
      <w:r w:rsidRPr="007870B3">
        <w:rPr>
          <w:rFonts w:cs="Times New Roman"/>
          <w:sz w:val="28"/>
          <w:szCs w:val="28"/>
          <w:lang w:eastAsia="en-US"/>
        </w:rPr>
        <w:t xml:space="preserve"> .</w:t>
      </w:r>
      <w:proofErr w:type="gramEnd"/>
    </w:p>
    <w:p w14:paraId="160E3B40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</w:p>
    <w:p w14:paraId="3B03CA49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</w:p>
    <w:p w14:paraId="1B7429AA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  <w:r w:rsidRPr="007870B3">
        <w:rPr>
          <w:rFonts w:cs="Times New Roman"/>
          <w:sz w:val="28"/>
          <w:szCs w:val="28"/>
          <w:lang w:eastAsia="en-US"/>
        </w:rPr>
        <w:t>Patrocínio-MG, 7 de março de 2025.</w:t>
      </w:r>
    </w:p>
    <w:p w14:paraId="526F1BC0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</w:p>
    <w:p w14:paraId="0B88690C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</w:p>
    <w:p w14:paraId="0B32B21A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Bookman Old Style" w:hAnsi="Bookman Old Style" w:cs="Bookman Old Style"/>
          <w:color w:val="000000"/>
          <w:szCs w:val="24"/>
          <w:lang w:eastAsia="en-US"/>
        </w:rPr>
      </w:pPr>
      <w:r w:rsidRPr="007870B3">
        <w:rPr>
          <w:rFonts w:ascii="Bookman Old Style" w:hAnsi="Bookman Old Style" w:cs="Bookman Old Style"/>
          <w:color w:val="000000"/>
          <w:szCs w:val="24"/>
          <w:lang w:eastAsia="en-US"/>
        </w:rPr>
        <w:t>Lúcia de Fátima Lacerda</w:t>
      </w:r>
    </w:p>
    <w:p w14:paraId="32E74086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Bookman Old Style" w:hAnsi="Bookman Old Style" w:cs="Bookman Old Style"/>
          <w:color w:val="000000"/>
          <w:szCs w:val="24"/>
          <w:lang w:eastAsia="en-US"/>
        </w:rPr>
      </w:pPr>
      <w:r w:rsidRPr="007870B3">
        <w:rPr>
          <w:rFonts w:ascii="Bookman Old Style" w:hAnsi="Bookman Old Style" w:cs="Bookman Old Style"/>
          <w:color w:val="000000"/>
          <w:szCs w:val="24"/>
          <w:lang w:eastAsia="en-US"/>
        </w:rPr>
        <w:t>Agente de Contratação</w:t>
      </w:r>
    </w:p>
    <w:p w14:paraId="6CA32D8B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Bookman Old Style" w:hAnsi="Bookman Old Style" w:cs="Bookman Old Style"/>
          <w:color w:val="000000"/>
          <w:szCs w:val="24"/>
          <w:lang w:eastAsia="en-US"/>
        </w:rPr>
      </w:pPr>
    </w:p>
    <w:p w14:paraId="4B1717AB" w14:textId="77777777" w:rsidR="007870B3" w:rsidRPr="007870B3" w:rsidRDefault="007870B3" w:rsidP="007870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Bookman Old Style" w:hAnsi="Bookman Old Style" w:cs="Bookman Old Style"/>
          <w:color w:val="000000"/>
          <w:szCs w:val="24"/>
          <w:lang w:eastAsia="en-US"/>
        </w:rPr>
      </w:pPr>
    </w:p>
    <w:p w14:paraId="706D1632" w14:textId="77777777" w:rsidR="00126A40" w:rsidRPr="007870B3" w:rsidRDefault="00126A40" w:rsidP="007870B3"/>
    <w:sectPr w:rsidR="00126A40" w:rsidRPr="007870B3" w:rsidSect="001932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460" w:right="1420" w:bottom="1180" w:left="1160" w:header="181" w:footer="99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F3576" w14:textId="77777777" w:rsidR="00B57FB2" w:rsidRDefault="00B57FB2" w:rsidP="00654282">
      <w:r>
        <w:separator/>
      </w:r>
    </w:p>
  </w:endnote>
  <w:endnote w:type="continuationSeparator" w:id="0">
    <w:p w14:paraId="6035A89A" w14:textId="77777777" w:rsidR="00B57FB2" w:rsidRDefault="00B57FB2" w:rsidP="00654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B0D64" w14:textId="77777777" w:rsidR="009E3A36" w:rsidRDefault="009E3A3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5BE4C" w14:textId="77777777" w:rsidR="00576A17" w:rsidRDefault="00576A17" w:rsidP="00BD0F9D">
    <w:pPr>
      <w:pStyle w:val="Rodap"/>
      <w:jc w:val="center"/>
    </w:pPr>
    <w:r w:rsidRPr="00097E91">
      <w:t>www.patrocinio.mg.gov.br</w:t>
    </w:r>
    <w:r>
      <w:t xml:space="preserve"> – (34) 3839-1800 – Praça Olímpio Garcia Brandão 1452, Cidade Jardim</w:t>
    </w:r>
  </w:p>
  <w:p w14:paraId="16B21E70" w14:textId="77777777" w:rsidR="00576A17" w:rsidRDefault="00576A17" w:rsidP="00BD0F9D">
    <w:pPr>
      <w:pStyle w:val="Rodap"/>
      <w:jc w:val="center"/>
    </w:pPr>
    <w:r>
      <w:t xml:space="preserve"> CEP 38747-050</w:t>
    </w:r>
  </w:p>
  <w:p w14:paraId="4A466456" w14:textId="77777777" w:rsidR="00576A17" w:rsidRDefault="00576A1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7DD01" w14:textId="77777777" w:rsidR="009E3A36" w:rsidRDefault="009E3A3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C0DA2" w14:textId="77777777" w:rsidR="00B57FB2" w:rsidRDefault="00B57FB2" w:rsidP="00654282">
      <w:r>
        <w:separator/>
      </w:r>
    </w:p>
  </w:footnote>
  <w:footnote w:type="continuationSeparator" w:id="0">
    <w:p w14:paraId="58D43648" w14:textId="77777777" w:rsidR="00B57FB2" w:rsidRDefault="00B57FB2" w:rsidP="00654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95883" w14:textId="77777777" w:rsidR="009E3A36" w:rsidRDefault="009E3A3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24AD" w14:textId="77777777" w:rsidR="009E3A36" w:rsidRDefault="009E3A36" w:rsidP="00727BD7">
    <w:pPr>
      <w:pStyle w:val="Cabealho"/>
      <w:tabs>
        <w:tab w:val="clear" w:pos="4252"/>
        <w:tab w:val="clear" w:pos="8504"/>
        <w:tab w:val="left" w:pos="2490"/>
      </w:tabs>
      <w:jc w:val="center"/>
      <w:rPr>
        <w:rFonts w:ascii="Arial" w:hAnsi="Arial" w:cs="Arial"/>
        <w:b/>
        <w:sz w:val="28"/>
        <w:szCs w:val="28"/>
      </w:rPr>
    </w:pPr>
  </w:p>
  <w:p w14:paraId="198A5724" w14:textId="77777777" w:rsidR="009E3A36" w:rsidRDefault="009E3A36" w:rsidP="00727BD7">
    <w:pPr>
      <w:pStyle w:val="Cabealho"/>
      <w:tabs>
        <w:tab w:val="clear" w:pos="4252"/>
        <w:tab w:val="clear" w:pos="8504"/>
        <w:tab w:val="left" w:pos="2490"/>
      </w:tabs>
      <w:jc w:val="center"/>
      <w:rPr>
        <w:rFonts w:ascii="Arial" w:hAnsi="Arial" w:cs="Arial"/>
        <w:b/>
        <w:sz w:val="28"/>
        <w:szCs w:val="28"/>
      </w:rPr>
    </w:pPr>
  </w:p>
  <w:p w14:paraId="299B12F1" w14:textId="77777777" w:rsidR="009E3A36" w:rsidRDefault="009E3A36" w:rsidP="00727BD7">
    <w:pPr>
      <w:pStyle w:val="Cabealho"/>
      <w:tabs>
        <w:tab w:val="clear" w:pos="4252"/>
        <w:tab w:val="clear" w:pos="8504"/>
        <w:tab w:val="left" w:pos="2490"/>
      </w:tabs>
      <w:jc w:val="center"/>
      <w:rPr>
        <w:rFonts w:ascii="Arial" w:hAnsi="Arial" w:cs="Arial"/>
        <w:b/>
        <w:sz w:val="28"/>
        <w:szCs w:val="28"/>
      </w:rPr>
    </w:pPr>
  </w:p>
  <w:p w14:paraId="688444C8" w14:textId="6B369FBD" w:rsidR="00576A17" w:rsidRDefault="00576A17" w:rsidP="00727BD7">
    <w:pPr>
      <w:pStyle w:val="Cabealho"/>
      <w:tabs>
        <w:tab w:val="clear" w:pos="4252"/>
        <w:tab w:val="clear" w:pos="8504"/>
        <w:tab w:val="left" w:pos="2490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noProof/>
        <w:sz w:val="28"/>
        <w:szCs w:val="28"/>
        <w:lang w:eastAsia="pt-BR"/>
      </w:rPr>
      <w:drawing>
        <wp:anchor distT="0" distB="0" distL="114300" distR="114300" simplePos="0" relativeHeight="251657216" behindDoc="0" locked="0" layoutInCell="1" allowOverlap="1" wp14:anchorId="06810C4E" wp14:editId="1FC1BEB1">
          <wp:simplePos x="0" y="0"/>
          <wp:positionH relativeFrom="column">
            <wp:posOffset>-233040</wp:posOffset>
          </wp:positionH>
          <wp:positionV relativeFrom="paragraph">
            <wp:posOffset>-446735</wp:posOffset>
          </wp:positionV>
          <wp:extent cx="698625" cy="820800"/>
          <wp:effectExtent l="19050" t="0" r="6225" b="0"/>
          <wp:wrapNone/>
          <wp:docPr id="4" name="Imagem 1" descr="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8625" cy="820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C4739">
      <w:rPr>
        <w:rFonts w:ascii="Arial" w:hAnsi="Arial" w:cs="Arial"/>
        <w:b/>
        <w:sz w:val="28"/>
        <w:szCs w:val="28"/>
      </w:rPr>
      <w:t>Prefeitura Municipal de Patrocínio</w:t>
    </w:r>
  </w:p>
  <w:p w14:paraId="354FA1EC" w14:textId="77777777" w:rsidR="00576A17" w:rsidRDefault="00576A17" w:rsidP="00727BD7">
    <w:pPr>
      <w:pStyle w:val="Cabealho"/>
      <w:jc w:val="center"/>
    </w:pPr>
    <w:r>
      <w:rPr>
        <w:rFonts w:ascii="Arial" w:hAnsi="Arial" w:cs="Arial"/>
        <w:b/>
        <w:sz w:val="28"/>
        <w:szCs w:val="28"/>
      </w:rPr>
      <w:t>Estado de Minas Gerais</w:t>
    </w:r>
  </w:p>
  <w:p w14:paraId="4B03987A" w14:textId="77777777" w:rsidR="00576A17" w:rsidRDefault="00576A1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B7D9" w14:textId="77777777" w:rsidR="009E3A36" w:rsidRDefault="009E3A3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09FA5B70"/>
    <w:multiLevelType w:val="multilevel"/>
    <w:tmpl w:val="97B0D838"/>
    <w:lvl w:ilvl="0">
      <w:start w:val="1"/>
      <w:numFmt w:val="lowerLetter"/>
      <w:lvlText w:val="%1"/>
      <w:lvlJc w:val="left"/>
      <w:pPr>
        <w:ind w:left="118" w:hanging="402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402"/>
      </w:pPr>
      <w:rPr>
        <w:rFonts w:hint="default"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961" w:hanging="4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81" w:hanging="4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402"/>
      </w:pPr>
      <w:rPr>
        <w:rFonts w:hint="default"/>
        <w:lang w:val="pt-PT" w:eastAsia="en-US" w:bidi="ar-SA"/>
      </w:rPr>
    </w:lvl>
  </w:abstractNum>
  <w:abstractNum w:abstractNumId="4" w15:restartNumberingAfterBreak="0">
    <w:nsid w:val="0A8B1EAF"/>
    <w:multiLevelType w:val="multilevel"/>
    <w:tmpl w:val="6F06CA30"/>
    <w:lvl w:ilvl="0">
      <w:start w:val="9"/>
      <w:numFmt w:val="decimal"/>
      <w:lvlText w:val="%1"/>
      <w:lvlJc w:val="left"/>
      <w:pPr>
        <w:ind w:left="1105" w:hanging="420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105" w:hanging="4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54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8" w:hanging="79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41" w:hanging="7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5" w:hanging="7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9" w:hanging="7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3" w:hanging="7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7" w:hanging="791"/>
      </w:pPr>
      <w:rPr>
        <w:rFonts w:hint="default"/>
        <w:lang w:val="pt-PT" w:eastAsia="en-US" w:bidi="ar-SA"/>
      </w:rPr>
    </w:lvl>
  </w:abstractNum>
  <w:abstractNum w:abstractNumId="5" w15:restartNumberingAfterBreak="0">
    <w:nsid w:val="0D0E7590"/>
    <w:multiLevelType w:val="multilevel"/>
    <w:tmpl w:val="3E6C28DC"/>
    <w:lvl w:ilvl="0">
      <w:start w:val="4"/>
      <w:numFmt w:val="decimal"/>
      <w:lvlText w:val="%1."/>
      <w:lvlJc w:val="left"/>
      <w:pPr>
        <w:ind w:left="337" w:hanging="220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" w:hanging="352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5" w:hanging="495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52" w:hanging="264"/>
      </w:pPr>
      <w:rPr>
        <w:rFonts w:hint="default"/>
        <w:w w:val="100"/>
        <w:lang w:val="pt-PT" w:eastAsia="en-US" w:bidi="ar-SA"/>
      </w:rPr>
    </w:lvl>
    <w:lvl w:ilvl="4">
      <w:start w:val="1"/>
      <w:numFmt w:val="decimal"/>
      <w:lvlText w:val="%4.%5)"/>
      <w:lvlJc w:val="left"/>
      <w:pPr>
        <w:ind w:left="1536" w:hanging="264"/>
      </w:pPr>
      <w:rPr>
        <w:rFonts w:hint="default"/>
        <w:spacing w:val="-2"/>
        <w:w w:val="100"/>
        <w:lang w:val="pt-PT" w:eastAsia="en-US" w:bidi="ar-SA"/>
      </w:rPr>
    </w:lvl>
    <w:lvl w:ilvl="5">
      <w:numFmt w:val="bullet"/>
      <w:lvlText w:val="•"/>
      <w:lvlJc w:val="left"/>
      <w:pPr>
        <w:ind w:left="1540" w:hanging="2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620" w:hanging="2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546" w:hanging="2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472" w:hanging="264"/>
      </w:pPr>
      <w:rPr>
        <w:rFonts w:hint="default"/>
        <w:lang w:val="pt-PT" w:eastAsia="en-US" w:bidi="ar-SA"/>
      </w:rPr>
    </w:lvl>
  </w:abstractNum>
  <w:abstractNum w:abstractNumId="6" w15:restartNumberingAfterBreak="0">
    <w:nsid w:val="0E68621B"/>
    <w:multiLevelType w:val="hybridMultilevel"/>
    <w:tmpl w:val="F708B4C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0925393"/>
    <w:multiLevelType w:val="hybridMultilevel"/>
    <w:tmpl w:val="CFA0E8B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B4220"/>
    <w:multiLevelType w:val="hybridMultilevel"/>
    <w:tmpl w:val="355C9D1C"/>
    <w:lvl w:ilvl="0" w:tplc="04160017">
      <w:start w:val="1"/>
      <w:numFmt w:val="lowerLetter"/>
      <w:lvlText w:val="%1)"/>
      <w:lvlJc w:val="lef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44E1ABF"/>
    <w:multiLevelType w:val="multilevel"/>
    <w:tmpl w:val="EEA00FD2"/>
    <w:lvl w:ilvl="0">
      <w:start w:val="4"/>
      <w:numFmt w:val="decimal"/>
      <w:lvlText w:val="%1"/>
      <w:lvlJc w:val="left"/>
      <w:pPr>
        <w:ind w:left="118" w:hanging="33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8" w:hanging="332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91" w:hanging="222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05" w:hanging="2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8" w:hanging="2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1" w:hanging="2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14" w:hanging="2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7" w:hanging="2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9" w:hanging="222"/>
      </w:pPr>
      <w:rPr>
        <w:rFonts w:hint="default"/>
        <w:lang w:val="pt-PT" w:eastAsia="en-US" w:bidi="ar-SA"/>
      </w:rPr>
    </w:lvl>
  </w:abstractNum>
  <w:abstractNum w:abstractNumId="10" w15:restartNumberingAfterBreak="0">
    <w:nsid w:val="1B13654F"/>
    <w:multiLevelType w:val="hybridMultilevel"/>
    <w:tmpl w:val="A85C68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164E5"/>
    <w:multiLevelType w:val="multilevel"/>
    <w:tmpl w:val="3698C812"/>
    <w:lvl w:ilvl="0">
      <w:start w:val="3"/>
      <w:numFmt w:val="decimal"/>
      <w:lvlText w:val="%1"/>
      <w:lvlJc w:val="left"/>
      <w:pPr>
        <w:ind w:left="118" w:hanging="5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" w:hanging="506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18" w:hanging="506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81" w:hanging="5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5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5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5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5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506"/>
      </w:pPr>
      <w:rPr>
        <w:rFonts w:hint="default"/>
        <w:lang w:val="pt-PT" w:eastAsia="en-US" w:bidi="ar-SA"/>
      </w:rPr>
    </w:lvl>
  </w:abstractNum>
  <w:abstractNum w:abstractNumId="12" w15:restartNumberingAfterBreak="0">
    <w:nsid w:val="1DB13DF6"/>
    <w:multiLevelType w:val="hybridMultilevel"/>
    <w:tmpl w:val="8F2E5C5C"/>
    <w:lvl w:ilvl="0" w:tplc="C5409CAE">
      <w:start w:val="1"/>
      <w:numFmt w:val="lowerLetter"/>
      <w:lvlText w:val="%1)"/>
      <w:lvlJc w:val="left"/>
      <w:pPr>
        <w:ind w:left="907" w:hanging="222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2786A52A">
      <w:numFmt w:val="bullet"/>
      <w:lvlText w:val="•"/>
      <w:lvlJc w:val="left"/>
      <w:pPr>
        <w:ind w:left="1742" w:hanging="222"/>
      </w:pPr>
      <w:rPr>
        <w:rFonts w:hint="default"/>
        <w:lang w:val="pt-PT" w:eastAsia="en-US" w:bidi="ar-SA"/>
      </w:rPr>
    </w:lvl>
    <w:lvl w:ilvl="2" w:tplc="B1A6A8A4">
      <w:numFmt w:val="bullet"/>
      <w:lvlText w:val="•"/>
      <w:lvlJc w:val="left"/>
      <w:pPr>
        <w:ind w:left="2585" w:hanging="222"/>
      </w:pPr>
      <w:rPr>
        <w:rFonts w:hint="default"/>
        <w:lang w:val="pt-PT" w:eastAsia="en-US" w:bidi="ar-SA"/>
      </w:rPr>
    </w:lvl>
    <w:lvl w:ilvl="3" w:tplc="0C8C97F0">
      <w:numFmt w:val="bullet"/>
      <w:lvlText w:val="•"/>
      <w:lvlJc w:val="left"/>
      <w:pPr>
        <w:ind w:left="3427" w:hanging="222"/>
      </w:pPr>
      <w:rPr>
        <w:rFonts w:hint="default"/>
        <w:lang w:val="pt-PT" w:eastAsia="en-US" w:bidi="ar-SA"/>
      </w:rPr>
    </w:lvl>
    <w:lvl w:ilvl="4" w:tplc="4126B97A">
      <w:numFmt w:val="bullet"/>
      <w:lvlText w:val="•"/>
      <w:lvlJc w:val="left"/>
      <w:pPr>
        <w:ind w:left="4270" w:hanging="222"/>
      </w:pPr>
      <w:rPr>
        <w:rFonts w:hint="default"/>
        <w:lang w:val="pt-PT" w:eastAsia="en-US" w:bidi="ar-SA"/>
      </w:rPr>
    </w:lvl>
    <w:lvl w:ilvl="5" w:tplc="0A98C9D8">
      <w:numFmt w:val="bullet"/>
      <w:lvlText w:val="•"/>
      <w:lvlJc w:val="left"/>
      <w:pPr>
        <w:ind w:left="5112" w:hanging="222"/>
      </w:pPr>
      <w:rPr>
        <w:rFonts w:hint="default"/>
        <w:lang w:val="pt-PT" w:eastAsia="en-US" w:bidi="ar-SA"/>
      </w:rPr>
    </w:lvl>
    <w:lvl w:ilvl="6" w:tplc="F97E122A">
      <w:numFmt w:val="bullet"/>
      <w:lvlText w:val="•"/>
      <w:lvlJc w:val="left"/>
      <w:pPr>
        <w:ind w:left="5955" w:hanging="222"/>
      </w:pPr>
      <w:rPr>
        <w:rFonts w:hint="default"/>
        <w:lang w:val="pt-PT" w:eastAsia="en-US" w:bidi="ar-SA"/>
      </w:rPr>
    </w:lvl>
    <w:lvl w:ilvl="7" w:tplc="4C1AE3B8">
      <w:numFmt w:val="bullet"/>
      <w:lvlText w:val="•"/>
      <w:lvlJc w:val="left"/>
      <w:pPr>
        <w:ind w:left="6797" w:hanging="222"/>
      </w:pPr>
      <w:rPr>
        <w:rFonts w:hint="default"/>
        <w:lang w:val="pt-PT" w:eastAsia="en-US" w:bidi="ar-SA"/>
      </w:rPr>
    </w:lvl>
    <w:lvl w:ilvl="8" w:tplc="C9B81000">
      <w:numFmt w:val="bullet"/>
      <w:lvlText w:val="•"/>
      <w:lvlJc w:val="left"/>
      <w:pPr>
        <w:ind w:left="7640" w:hanging="222"/>
      </w:pPr>
      <w:rPr>
        <w:rFonts w:hint="default"/>
        <w:lang w:val="pt-PT" w:eastAsia="en-US" w:bidi="ar-SA"/>
      </w:rPr>
    </w:lvl>
  </w:abstractNum>
  <w:abstractNum w:abstractNumId="13" w15:restartNumberingAfterBreak="0">
    <w:nsid w:val="22A54C65"/>
    <w:multiLevelType w:val="multilevel"/>
    <w:tmpl w:val="FF1A4C1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21541C"/>
    <w:multiLevelType w:val="multilevel"/>
    <w:tmpl w:val="1744D1C6"/>
    <w:lvl w:ilvl="0">
      <w:start w:val="16"/>
      <w:numFmt w:val="decimal"/>
      <w:lvlText w:val="%1"/>
      <w:lvlJc w:val="left"/>
      <w:pPr>
        <w:ind w:left="1226" w:hanging="54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26" w:hanging="54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764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8" w:hanging="948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921" w:hanging="9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2" w:hanging="9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23" w:hanging="9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3" w:hanging="9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24" w:hanging="948"/>
      </w:pPr>
      <w:rPr>
        <w:rFonts w:hint="default"/>
        <w:lang w:val="pt-PT" w:eastAsia="en-US" w:bidi="ar-SA"/>
      </w:rPr>
    </w:lvl>
  </w:abstractNum>
  <w:abstractNum w:abstractNumId="15" w15:restartNumberingAfterBreak="0">
    <w:nsid w:val="2C493549"/>
    <w:multiLevelType w:val="hybridMultilevel"/>
    <w:tmpl w:val="E3CC9460"/>
    <w:lvl w:ilvl="0" w:tplc="B9DA98A0">
      <w:start w:val="2"/>
      <w:numFmt w:val="lowerLetter"/>
      <w:lvlText w:val="%1)"/>
      <w:lvlJc w:val="left"/>
      <w:pPr>
        <w:ind w:left="118" w:hanging="344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A57E8038">
      <w:start w:val="1"/>
      <w:numFmt w:val="decimal"/>
      <w:lvlText w:val="%2."/>
      <w:lvlJc w:val="left"/>
      <w:pPr>
        <w:ind w:left="838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 w:tplc="746AA8BC">
      <w:numFmt w:val="bullet"/>
      <w:lvlText w:val="•"/>
      <w:lvlJc w:val="left"/>
      <w:pPr>
        <w:ind w:left="1782" w:hanging="360"/>
      </w:pPr>
      <w:rPr>
        <w:rFonts w:hint="default"/>
        <w:lang w:val="pt-PT" w:eastAsia="en-US" w:bidi="ar-SA"/>
      </w:rPr>
    </w:lvl>
    <w:lvl w:ilvl="3" w:tplc="AD0405B0">
      <w:numFmt w:val="bullet"/>
      <w:lvlText w:val="•"/>
      <w:lvlJc w:val="left"/>
      <w:pPr>
        <w:ind w:left="2725" w:hanging="360"/>
      </w:pPr>
      <w:rPr>
        <w:rFonts w:hint="default"/>
        <w:lang w:val="pt-PT" w:eastAsia="en-US" w:bidi="ar-SA"/>
      </w:rPr>
    </w:lvl>
    <w:lvl w:ilvl="4" w:tplc="B05AEF62">
      <w:numFmt w:val="bullet"/>
      <w:lvlText w:val="•"/>
      <w:lvlJc w:val="left"/>
      <w:pPr>
        <w:ind w:left="3668" w:hanging="360"/>
      </w:pPr>
      <w:rPr>
        <w:rFonts w:hint="default"/>
        <w:lang w:val="pt-PT" w:eastAsia="en-US" w:bidi="ar-SA"/>
      </w:rPr>
    </w:lvl>
    <w:lvl w:ilvl="5" w:tplc="4A74BCBE">
      <w:numFmt w:val="bullet"/>
      <w:lvlText w:val="•"/>
      <w:lvlJc w:val="left"/>
      <w:pPr>
        <w:ind w:left="4611" w:hanging="360"/>
      </w:pPr>
      <w:rPr>
        <w:rFonts w:hint="default"/>
        <w:lang w:val="pt-PT" w:eastAsia="en-US" w:bidi="ar-SA"/>
      </w:rPr>
    </w:lvl>
    <w:lvl w:ilvl="6" w:tplc="4D80B108">
      <w:numFmt w:val="bullet"/>
      <w:lvlText w:val="•"/>
      <w:lvlJc w:val="left"/>
      <w:pPr>
        <w:ind w:left="5554" w:hanging="360"/>
      </w:pPr>
      <w:rPr>
        <w:rFonts w:hint="default"/>
        <w:lang w:val="pt-PT" w:eastAsia="en-US" w:bidi="ar-SA"/>
      </w:rPr>
    </w:lvl>
    <w:lvl w:ilvl="7" w:tplc="268079D0">
      <w:numFmt w:val="bullet"/>
      <w:lvlText w:val="•"/>
      <w:lvlJc w:val="left"/>
      <w:pPr>
        <w:ind w:left="6497" w:hanging="360"/>
      </w:pPr>
      <w:rPr>
        <w:rFonts w:hint="default"/>
        <w:lang w:val="pt-PT" w:eastAsia="en-US" w:bidi="ar-SA"/>
      </w:rPr>
    </w:lvl>
    <w:lvl w:ilvl="8" w:tplc="9272BAD4">
      <w:numFmt w:val="bullet"/>
      <w:lvlText w:val="•"/>
      <w:lvlJc w:val="left"/>
      <w:pPr>
        <w:ind w:left="7439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342E0F63"/>
    <w:multiLevelType w:val="hybridMultilevel"/>
    <w:tmpl w:val="19B469B0"/>
    <w:lvl w:ilvl="0" w:tplc="0588A996">
      <w:start w:val="1"/>
      <w:numFmt w:val="lowerLetter"/>
      <w:lvlText w:val="%1)"/>
      <w:lvlJc w:val="left"/>
      <w:pPr>
        <w:ind w:left="118" w:hanging="226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780E3284">
      <w:numFmt w:val="bullet"/>
      <w:lvlText w:val="•"/>
      <w:lvlJc w:val="left"/>
      <w:pPr>
        <w:ind w:left="1040" w:hanging="226"/>
      </w:pPr>
      <w:rPr>
        <w:rFonts w:hint="default"/>
        <w:lang w:val="pt-PT" w:eastAsia="en-US" w:bidi="ar-SA"/>
      </w:rPr>
    </w:lvl>
    <w:lvl w:ilvl="2" w:tplc="516ADCB8">
      <w:numFmt w:val="bullet"/>
      <w:lvlText w:val="•"/>
      <w:lvlJc w:val="left"/>
      <w:pPr>
        <w:ind w:left="1961" w:hanging="226"/>
      </w:pPr>
      <w:rPr>
        <w:rFonts w:hint="default"/>
        <w:lang w:val="pt-PT" w:eastAsia="en-US" w:bidi="ar-SA"/>
      </w:rPr>
    </w:lvl>
    <w:lvl w:ilvl="3" w:tplc="1D34BD5E">
      <w:numFmt w:val="bullet"/>
      <w:lvlText w:val="•"/>
      <w:lvlJc w:val="left"/>
      <w:pPr>
        <w:ind w:left="2881" w:hanging="226"/>
      </w:pPr>
      <w:rPr>
        <w:rFonts w:hint="default"/>
        <w:lang w:val="pt-PT" w:eastAsia="en-US" w:bidi="ar-SA"/>
      </w:rPr>
    </w:lvl>
    <w:lvl w:ilvl="4" w:tplc="3C2E29B6">
      <w:numFmt w:val="bullet"/>
      <w:lvlText w:val="•"/>
      <w:lvlJc w:val="left"/>
      <w:pPr>
        <w:ind w:left="3802" w:hanging="226"/>
      </w:pPr>
      <w:rPr>
        <w:rFonts w:hint="default"/>
        <w:lang w:val="pt-PT" w:eastAsia="en-US" w:bidi="ar-SA"/>
      </w:rPr>
    </w:lvl>
    <w:lvl w:ilvl="5" w:tplc="818C55E4">
      <w:numFmt w:val="bullet"/>
      <w:lvlText w:val="•"/>
      <w:lvlJc w:val="left"/>
      <w:pPr>
        <w:ind w:left="4722" w:hanging="226"/>
      </w:pPr>
      <w:rPr>
        <w:rFonts w:hint="default"/>
        <w:lang w:val="pt-PT" w:eastAsia="en-US" w:bidi="ar-SA"/>
      </w:rPr>
    </w:lvl>
    <w:lvl w:ilvl="6" w:tplc="9E128C1A">
      <w:numFmt w:val="bullet"/>
      <w:lvlText w:val="•"/>
      <w:lvlJc w:val="left"/>
      <w:pPr>
        <w:ind w:left="5643" w:hanging="226"/>
      </w:pPr>
      <w:rPr>
        <w:rFonts w:hint="default"/>
        <w:lang w:val="pt-PT" w:eastAsia="en-US" w:bidi="ar-SA"/>
      </w:rPr>
    </w:lvl>
    <w:lvl w:ilvl="7" w:tplc="41B06FA0">
      <w:numFmt w:val="bullet"/>
      <w:lvlText w:val="•"/>
      <w:lvlJc w:val="left"/>
      <w:pPr>
        <w:ind w:left="6563" w:hanging="226"/>
      </w:pPr>
      <w:rPr>
        <w:rFonts w:hint="default"/>
        <w:lang w:val="pt-PT" w:eastAsia="en-US" w:bidi="ar-SA"/>
      </w:rPr>
    </w:lvl>
    <w:lvl w:ilvl="8" w:tplc="F0E04838">
      <w:numFmt w:val="bullet"/>
      <w:lvlText w:val="•"/>
      <w:lvlJc w:val="left"/>
      <w:pPr>
        <w:ind w:left="7484" w:hanging="226"/>
      </w:pPr>
      <w:rPr>
        <w:rFonts w:hint="default"/>
        <w:lang w:val="pt-PT" w:eastAsia="en-US" w:bidi="ar-SA"/>
      </w:rPr>
    </w:lvl>
  </w:abstractNum>
  <w:abstractNum w:abstractNumId="17" w15:restartNumberingAfterBreak="0">
    <w:nsid w:val="38293688"/>
    <w:multiLevelType w:val="multilevel"/>
    <w:tmpl w:val="276E0864"/>
    <w:lvl w:ilvl="0">
      <w:start w:val="3"/>
      <w:numFmt w:val="decimal"/>
      <w:lvlText w:val="%1"/>
      <w:lvlJc w:val="left"/>
      <w:pPr>
        <w:ind w:left="118" w:hanging="3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392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07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81" w:hanging="60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60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60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60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60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607"/>
      </w:pPr>
      <w:rPr>
        <w:rFonts w:hint="default"/>
        <w:lang w:val="pt-PT" w:eastAsia="en-US" w:bidi="ar-SA"/>
      </w:rPr>
    </w:lvl>
  </w:abstractNum>
  <w:abstractNum w:abstractNumId="18" w15:restartNumberingAfterBreak="0">
    <w:nsid w:val="3A3E10C6"/>
    <w:multiLevelType w:val="hybridMultilevel"/>
    <w:tmpl w:val="66B6C3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F290D"/>
    <w:multiLevelType w:val="hybridMultilevel"/>
    <w:tmpl w:val="F0687D56"/>
    <w:lvl w:ilvl="0" w:tplc="34E8001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90" w:hanging="360"/>
      </w:pPr>
    </w:lvl>
    <w:lvl w:ilvl="2" w:tplc="0416001B" w:tentative="1">
      <w:start w:val="1"/>
      <w:numFmt w:val="lowerRoman"/>
      <w:lvlText w:val="%3."/>
      <w:lvlJc w:val="right"/>
      <w:pPr>
        <w:ind w:left="1810" w:hanging="180"/>
      </w:pPr>
    </w:lvl>
    <w:lvl w:ilvl="3" w:tplc="0416000F" w:tentative="1">
      <w:start w:val="1"/>
      <w:numFmt w:val="decimal"/>
      <w:lvlText w:val="%4."/>
      <w:lvlJc w:val="left"/>
      <w:pPr>
        <w:ind w:left="2530" w:hanging="360"/>
      </w:pPr>
    </w:lvl>
    <w:lvl w:ilvl="4" w:tplc="04160019" w:tentative="1">
      <w:start w:val="1"/>
      <w:numFmt w:val="lowerLetter"/>
      <w:lvlText w:val="%5."/>
      <w:lvlJc w:val="left"/>
      <w:pPr>
        <w:ind w:left="3250" w:hanging="360"/>
      </w:pPr>
    </w:lvl>
    <w:lvl w:ilvl="5" w:tplc="0416001B" w:tentative="1">
      <w:start w:val="1"/>
      <w:numFmt w:val="lowerRoman"/>
      <w:lvlText w:val="%6."/>
      <w:lvlJc w:val="right"/>
      <w:pPr>
        <w:ind w:left="3970" w:hanging="180"/>
      </w:pPr>
    </w:lvl>
    <w:lvl w:ilvl="6" w:tplc="0416000F" w:tentative="1">
      <w:start w:val="1"/>
      <w:numFmt w:val="decimal"/>
      <w:lvlText w:val="%7."/>
      <w:lvlJc w:val="left"/>
      <w:pPr>
        <w:ind w:left="4690" w:hanging="360"/>
      </w:pPr>
    </w:lvl>
    <w:lvl w:ilvl="7" w:tplc="04160019" w:tentative="1">
      <w:start w:val="1"/>
      <w:numFmt w:val="lowerLetter"/>
      <w:lvlText w:val="%8."/>
      <w:lvlJc w:val="left"/>
      <w:pPr>
        <w:ind w:left="5410" w:hanging="360"/>
      </w:pPr>
    </w:lvl>
    <w:lvl w:ilvl="8" w:tplc="041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0" w15:restartNumberingAfterBreak="0">
    <w:nsid w:val="548535B1"/>
    <w:multiLevelType w:val="multilevel"/>
    <w:tmpl w:val="812043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6B47714"/>
    <w:multiLevelType w:val="hybridMultilevel"/>
    <w:tmpl w:val="F75C12E2"/>
    <w:lvl w:ilvl="0" w:tplc="A7D2C400">
      <w:start w:val="1"/>
      <w:numFmt w:val="lowerLetter"/>
      <w:lvlText w:val="%1)"/>
      <w:lvlJc w:val="left"/>
      <w:pPr>
        <w:ind w:left="907" w:hanging="222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B7EA1312">
      <w:numFmt w:val="bullet"/>
      <w:lvlText w:val="•"/>
      <w:lvlJc w:val="left"/>
      <w:pPr>
        <w:ind w:left="1742" w:hanging="222"/>
      </w:pPr>
      <w:rPr>
        <w:rFonts w:hint="default"/>
        <w:lang w:val="pt-PT" w:eastAsia="en-US" w:bidi="ar-SA"/>
      </w:rPr>
    </w:lvl>
    <w:lvl w:ilvl="2" w:tplc="D9788F08">
      <w:numFmt w:val="bullet"/>
      <w:lvlText w:val="•"/>
      <w:lvlJc w:val="left"/>
      <w:pPr>
        <w:ind w:left="2585" w:hanging="222"/>
      </w:pPr>
      <w:rPr>
        <w:rFonts w:hint="default"/>
        <w:lang w:val="pt-PT" w:eastAsia="en-US" w:bidi="ar-SA"/>
      </w:rPr>
    </w:lvl>
    <w:lvl w:ilvl="3" w:tplc="BB6C8DB2">
      <w:numFmt w:val="bullet"/>
      <w:lvlText w:val="•"/>
      <w:lvlJc w:val="left"/>
      <w:pPr>
        <w:ind w:left="3427" w:hanging="222"/>
      </w:pPr>
      <w:rPr>
        <w:rFonts w:hint="default"/>
        <w:lang w:val="pt-PT" w:eastAsia="en-US" w:bidi="ar-SA"/>
      </w:rPr>
    </w:lvl>
    <w:lvl w:ilvl="4" w:tplc="7B04E528">
      <w:numFmt w:val="bullet"/>
      <w:lvlText w:val="•"/>
      <w:lvlJc w:val="left"/>
      <w:pPr>
        <w:ind w:left="4270" w:hanging="222"/>
      </w:pPr>
      <w:rPr>
        <w:rFonts w:hint="default"/>
        <w:lang w:val="pt-PT" w:eastAsia="en-US" w:bidi="ar-SA"/>
      </w:rPr>
    </w:lvl>
    <w:lvl w:ilvl="5" w:tplc="C33668B4">
      <w:numFmt w:val="bullet"/>
      <w:lvlText w:val="•"/>
      <w:lvlJc w:val="left"/>
      <w:pPr>
        <w:ind w:left="5112" w:hanging="222"/>
      </w:pPr>
      <w:rPr>
        <w:rFonts w:hint="default"/>
        <w:lang w:val="pt-PT" w:eastAsia="en-US" w:bidi="ar-SA"/>
      </w:rPr>
    </w:lvl>
    <w:lvl w:ilvl="6" w:tplc="4CCA4432">
      <w:numFmt w:val="bullet"/>
      <w:lvlText w:val="•"/>
      <w:lvlJc w:val="left"/>
      <w:pPr>
        <w:ind w:left="5955" w:hanging="222"/>
      </w:pPr>
      <w:rPr>
        <w:rFonts w:hint="default"/>
        <w:lang w:val="pt-PT" w:eastAsia="en-US" w:bidi="ar-SA"/>
      </w:rPr>
    </w:lvl>
    <w:lvl w:ilvl="7" w:tplc="8070EDDA">
      <w:numFmt w:val="bullet"/>
      <w:lvlText w:val="•"/>
      <w:lvlJc w:val="left"/>
      <w:pPr>
        <w:ind w:left="6797" w:hanging="222"/>
      </w:pPr>
      <w:rPr>
        <w:rFonts w:hint="default"/>
        <w:lang w:val="pt-PT" w:eastAsia="en-US" w:bidi="ar-SA"/>
      </w:rPr>
    </w:lvl>
    <w:lvl w:ilvl="8" w:tplc="814E02D4">
      <w:numFmt w:val="bullet"/>
      <w:lvlText w:val="•"/>
      <w:lvlJc w:val="left"/>
      <w:pPr>
        <w:ind w:left="7640" w:hanging="222"/>
      </w:pPr>
      <w:rPr>
        <w:rFonts w:hint="default"/>
        <w:lang w:val="pt-PT" w:eastAsia="en-US" w:bidi="ar-SA"/>
      </w:rPr>
    </w:lvl>
  </w:abstractNum>
  <w:abstractNum w:abstractNumId="22" w15:restartNumberingAfterBreak="0">
    <w:nsid w:val="57BC0354"/>
    <w:multiLevelType w:val="hybridMultilevel"/>
    <w:tmpl w:val="CD049A0A"/>
    <w:lvl w:ilvl="0" w:tplc="0416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5A8F5862"/>
    <w:multiLevelType w:val="hybridMultilevel"/>
    <w:tmpl w:val="DEDAD6D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F0D4902"/>
    <w:multiLevelType w:val="hybridMultilevel"/>
    <w:tmpl w:val="3378EB72"/>
    <w:lvl w:ilvl="0" w:tplc="0022914A">
      <w:start w:val="1"/>
      <w:numFmt w:val="lowerLetter"/>
      <w:lvlText w:val="%1)"/>
      <w:lvlJc w:val="left"/>
      <w:pPr>
        <w:ind w:left="118" w:hanging="288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377CE02E">
      <w:numFmt w:val="bullet"/>
      <w:lvlText w:val="•"/>
      <w:lvlJc w:val="left"/>
      <w:pPr>
        <w:ind w:left="1040" w:hanging="288"/>
      </w:pPr>
      <w:rPr>
        <w:rFonts w:hint="default"/>
        <w:lang w:val="pt-PT" w:eastAsia="en-US" w:bidi="ar-SA"/>
      </w:rPr>
    </w:lvl>
    <w:lvl w:ilvl="2" w:tplc="FAF2CF80">
      <w:numFmt w:val="bullet"/>
      <w:lvlText w:val="•"/>
      <w:lvlJc w:val="left"/>
      <w:pPr>
        <w:ind w:left="1961" w:hanging="288"/>
      </w:pPr>
      <w:rPr>
        <w:rFonts w:hint="default"/>
        <w:lang w:val="pt-PT" w:eastAsia="en-US" w:bidi="ar-SA"/>
      </w:rPr>
    </w:lvl>
    <w:lvl w:ilvl="3" w:tplc="F6106BFC">
      <w:numFmt w:val="bullet"/>
      <w:lvlText w:val="•"/>
      <w:lvlJc w:val="left"/>
      <w:pPr>
        <w:ind w:left="2881" w:hanging="288"/>
      </w:pPr>
      <w:rPr>
        <w:rFonts w:hint="default"/>
        <w:lang w:val="pt-PT" w:eastAsia="en-US" w:bidi="ar-SA"/>
      </w:rPr>
    </w:lvl>
    <w:lvl w:ilvl="4" w:tplc="283CCA82">
      <w:numFmt w:val="bullet"/>
      <w:lvlText w:val="•"/>
      <w:lvlJc w:val="left"/>
      <w:pPr>
        <w:ind w:left="3802" w:hanging="288"/>
      </w:pPr>
      <w:rPr>
        <w:rFonts w:hint="default"/>
        <w:lang w:val="pt-PT" w:eastAsia="en-US" w:bidi="ar-SA"/>
      </w:rPr>
    </w:lvl>
    <w:lvl w:ilvl="5" w:tplc="65669260">
      <w:numFmt w:val="bullet"/>
      <w:lvlText w:val="•"/>
      <w:lvlJc w:val="left"/>
      <w:pPr>
        <w:ind w:left="4722" w:hanging="288"/>
      </w:pPr>
      <w:rPr>
        <w:rFonts w:hint="default"/>
        <w:lang w:val="pt-PT" w:eastAsia="en-US" w:bidi="ar-SA"/>
      </w:rPr>
    </w:lvl>
    <w:lvl w:ilvl="6" w:tplc="F5403B96">
      <w:numFmt w:val="bullet"/>
      <w:lvlText w:val="•"/>
      <w:lvlJc w:val="left"/>
      <w:pPr>
        <w:ind w:left="5643" w:hanging="288"/>
      </w:pPr>
      <w:rPr>
        <w:rFonts w:hint="default"/>
        <w:lang w:val="pt-PT" w:eastAsia="en-US" w:bidi="ar-SA"/>
      </w:rPr>
    </w:lvl>
    <w:lvl w:ilvl="7" w:tplc="55343B70">
      <w:numFmt w:val="bullet"/>
      <w:lvlText w:val="•"/>
      <w:lvlJc w:val="left"/>
      <w:pPr>
        <w:ind w:left="6563" w:hanging="288"/>
      </w:pPr>
      <w:rPr>
        <w:rFonts w:hint="default"/>
        <w:lang w:val="pt-PT" w:eastAsia="en-US" w:bidi="ar-SA"/>
      </w:rPr>
    </w:lvl>
    <w:lvl w:ilvl="8" w:tplc="86668E1C">
      <w:numFmt w:val="bullet"/>
      <w:lvlText w:val="•"/>
      <w:lvlJc w:val="left"/>
      <w:pPr>
        <w:ind w:left="7484" w:hanging="288"/>
      </w:pPr>
      <w:rPr>
        <w:rFonts w:hint="default"/>
        <w:lang w:val="pt-PT" w:eastAsia="en-US" w:bidi="ar-SA"/>
      </w:rPr>
    </w:lvl>
  </w:abstractNum>
  <w:abstractNum w:abstractNumId="25" w15:restartNumberingAfterBreak="0">
    <w:nsid w:val="622C6EF6"/>
    <w:multiLevelType w:val="multilevel"/>
    <w:tmpl w:val="673AA9A4"/>
    <w:lvl w:ilvl="0">
      <w:start w:val="1"/>
      <w:numFmt w:val="decimal"/>
      <w:lvlText w:val="%1"/>
      <w:lvlJc w:val="left"/>
      <w:pPr>
        <w:ind w:left="277" w:hanging="160"/>
      </w:pPr>
      <w:rPr>
        <w:rFonts w:ascii="Calibri" w:eastAsia="Calibri" w:hAnsi="Calibri" w:cs="Calibri" w:hint="default"/>
        <w:b/>
        <w:bCs/>
        <w:w w:val="100"/>
        <w:sz w:val="22"/>
        <w:szCs w:val="22"/>
        <w:u w:val="single" w:color="0000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" w:hanging="348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285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290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95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0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05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1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5" w:hanging="348"/>
      </w:pPr>
      <w:rPr>
        <w:rFonts w:hint="default"/>
        <w:lang w:val="pt-PT" w:eastAsia="en-US" w:bidi="ar-SA"/>
      </w:rPr>
    </w:lvl>
  </w:abstractNum>
  <w:abstractNum w:abstractNumId="26" w15:restartNumberingAfterBreak="0">
    <w:nsid w:val="66A10E70"/>
    <w:multiLevelType w:val="hybridMultilevel"/>
    <w:tmpl w:val="363E31D8"/>
    <w:lvl w:ilvl="0" w:tplc="0416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7" w15:restartNumberingAfterBreak="0">
    <w:nsid w:val="67FE3757"/>
    <w:multiLevelType w:val="multilevel"/>
    <w:tmpl w:val="6F324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516328"/>
    <w:multiLevelType w:val="hybridMultilevel"/>
    <w:tmpl w:val="5F98D31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D44E5"/>
    <w:multiLevelType w:val="multilevel"/>
    <w:tmpl w:val="70BEBFA4"/>
    <w:lvl w:ilvl="0">
      <w:start w:val="2"/>
      <w:numFmt w:val="decimal"/>
      <w:lvlText w:val="%1."/>
      <w:lvlJc w:val="left"/>
      <w:pPr>
        <w:ind w:left="337" w:hanging="22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" w:hanging="362"/>
        <w:jc w:val="righ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18" w:hanging="547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058" w:hanging="5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96" w:hanging="5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34" w:hanging="5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72" w:hanging="5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10" w:hanging="5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49" w:hanging="547"/>
      </w:pPr>
      <w:rPr>
        <w:rFonts w:hint="default"/>
        <w:lang w:val="pt-PT" w:eastAsia="en-US" w:bidi="ar-SA"/>
      </w:rPr>
    </w:lvl>
  </w:abstractNum>
  <w:abstractNum w:abstractNumId="30" w15:restartNumberingAfterBreak="0">
    <w:nsid w:val="7262620F"/>
    <w:multiLevelType w:val="multilevel"/>
    <w:tmpl w:val="73A885CE"/>
    <w:lvl w:ilvl="0">
      <w:start w:val="1"/>
      <w:numFmt w:val="lowerLetter"/>
      <w:lvlText w:val="%1"/>
      <w:lvlJc w:val="left"/>
      <w:pPr>
        <w:ind w:left="118" w:hanging="402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402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961" w:hanging="4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81" w:hanging="4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402"/>
      </w:pPr>
      <w:rPr>
        <w:rFonts w:hint="default"/>
        <w:lang w:val="pt-PT" w:eastAsia="en-US" w:bidi="ar-SA"/>
      </w:rPr>
    </w:lvl>
  </w:abstractNum>
  <w:abstractNum w:abstractNumId="31" w15:restartNumberingAfterBreak="0">
    <w:nsid w:val="736A6A41"/>
    <w:multiLevelType w:val="hybridMultilevel"/>
    <w:tmpl w:val="17CE99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63BB2"/>
    <w:multiLevelType w:val="singleLevel"/>
    <w:tmpl w:val="70D29C20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ascii="Arial" w:hAnsi="Arial" w:cs="Arial"/>
        <w:b w:val="0"/>
        <w:sz w:val="22"/>
        <w:szCs w:val="22"/>
      </w:rPr>
    </w:lvl>
  </w:abstractNum>
  <w:abstractNum w:abstractNumId="33" w15:restartNumberingAfterBreak="0">
    <w:nsid w:val="77D86845"/>
    <w:multiLevelType w:val="multilevel"/>
    <w:tmpl w:val="E3D27B14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b/>
      </w:rPr>
    </w:lvl>
    <w:lvl w:ilvl="4">
      <w:start w:val="1"/>
      <w:numFmt w:val="decimalZero"/>
      <w:lvlText w:val="%1.%2.%3.%4.%5."/>
      <w:lvlJc w:val="left"/>
      <w:pPr>
        <w:ind w:left="278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b/>
      </w:rPr>
    </w:lvl>
  </w:abstractNum>
  <w:abstractNum w:abstractNumId="34" w15:restartNumberingAfterBreak="0">
    <w:nsid w:val="79546DF8"/>
    <w:multiLevelType w:val="hybridMultilevel"/>
    <w:tmpl w:val="5F98D318"/>
    <w:lvl w:ilvl="0" w:tplc="2F645D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70F16"/>
    <w:multiLevelType w:val="multilevel"/>
    <w:tmpl w:val="BCDCFCB2"/>
    <w:lvl w:ilvl="0">
      <w:start w:val="4"/>
      <w:numFmt w:val="decimal"/>
      <w:lvlText w:val="%1"/>
      <w:lvlJc w:val="left"/>
      <w:pPr>
        <w:ind w:left="118" w:hanging="22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" w:hanging="332"/>
      </w:pPr>
      <w:rPr>
        <w:rFonts w:hint="default"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961" w:hanging="3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81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4" w:hanging="332"/>
      </w:pPr>
      <w:rPr>
        <w:rFonts w:hint="default"/>
        <w:lang w:val="pt-PT" w:eastAsia="en-US" w:bidi="ar-SA"/>
      </w:rPr>
    </w:lvl>
  </w:abstractNum>
  <w:abstractNum w:abstractNumId="36" w15:restartNumberingAfterBreak="0">
    <w:nsid w:val="7F6B7D17"/>
    <w:multiLevelType w:val="hybridMultilevel"/>
    <w:tmpl w:val="708882CE"/>
    <w:lvl w:ilvl="0" w:tplc="9B8253A2">
      <w:start w:val="1"/>
      <w:numFmt w:val="lowerLetter"/>
      <w:lvlText w:val="%1)"/>
      <w:lvlJc w:val="left"/>
      <w:pPr>
        <w:ind w:left="389" w:hanging="272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164956E">
      <w:numFmt w:val="bullet"/>
      <w:lvlText w:val="•"/>
      <w:lvlJc w:val="left"/>
      <w:pPr>
        <w:ind w:left="1274" w:hanging="272"/>
      </w:pPr>
      <w:rPr>
        <w:rFonts w:hint="default"/>
        <w:lang w:val="pt-PT" w:eastAsia="en-US" w:bidi="ar-SA"/>
      </w:rPr>
    </w:lvl>
    <w:lvl w:ilvl="2" w:tplc="3B9C2016">
      <w:numFmt w:val="bullet"/>
      <w:lvlText w:val="•"/>
      <w:lvlJc w:val="left"/>
      <w:pPr>
        <w:ind w:left="2169" w:hanging="272"/>
      </w:pPr>
      <w:rPr>
        <w:rFonts w:hint="default"/>
        <w:lang w:val="pt-PT" w:eastAsia="en-US" w:bidi="ar-SA"/>
      </w:rPr>
    </w:lvl>
    <w:lvl w:ilvl="3" w:tplc="3EFCAAA8">
      <w:numFmt w:val="bullet"/>
      <w:lvlText w:val="•"/>
      <w:lvlJc w:val="left"/>
      <w:pPr>
        <w:ind w:left="3063" w:hanging="272"/>
      </w:pPr>
      <w:rPr>
        <w:rFonts w:hint="default"/>
        <w:lang w:val="pt-PT" w:eastAsia="en-US" w:bidi="ar-SA"/>
      </w:rPr>
    </w:lvl>
    <w:lvl w:ilvl="4" w:tplc="88106658">
      <w:numFmt w:val="bullet"/>
      <w:lvlText w:val="•"/>
      <w:lvlJc w:val="left"/>
      <w:pPr>
        <w:ind w:left="3958" w:hanging="272"/>
      </w:pPr>
      <w:rPr>
        <w:rFonts w:hint="default"/>
        <w:lang w:val="pt-PT" w:eastAsia="en-US" w:bidi="ar-SA"/>
      </w:rPr>
    </w:lvl>
    <w:lvl w:ilvl="5" w:tplc="D3920326">
      <w:numFmt w:val="bullet"/>
      <w:lvlText w:val="•"/>
      <w:lvlJc w:val="left"/>
      <w:pPr>
        <w:ind w:left="4852" w:hanging="272"/>
      </w:pPr>
      <w:rPr>
        <w:rFonts w:hint="default"/>
        <w:lang w:val="pt-PT" w:eastAsia="en-US" w:bidi="ar-SA"/>
      </w:rPr>
    </w:lvl>
    <w:lvl w:ilvl="6" w:tplc="1B329732">
      <w:numFmt w:val="bullet"/>
      <w:lvlText w:val="•"/>
      <w:lvlJc w:val="left"/>
      <w:pPr>
        <w:ind w:left="5747" w:hanging="272"/>
      </w:pPr>
      <w:rPr>
        <w:rFonts w:hint="default"/>
        <w:lang w:val="pt-PT" w:eastAsia="en-US" w:bidi="ar-SA"/>
      </w:rPr>
    </w:lvl>
    <w:lvl w:ilvl="7" w:tplc="D8F02A80">
      <w:numFmt w:val="bullet"/>
      <w:lvlText w:val="•"/>
      <w:lvlJc w:val="left"/>
      <w:pPr>
        <w:ind w:left="6641" w:hanging="272"/>
      </w:pPr>
      <w:rPr>
        <w:rFonts w:hint="default"/>
        <w:lang w:val="pt-PT" w:eastAsia="en-US" w:bidi="ar-SA"/>
      </w:rPr>
    </w:lvl>
    <w:lvl w:ilvl="8" w:tplc="B3765F44">
      <w:numFmt w:val="bullet"/>
      <w:lvlText w:val="•"/>
      <w:lvlJc w:val="left"/>
      <w:pPr>
        <w:ind w:left="7536" w:hanging="272"/>
      </w:pPr>
      <w:rPr>
        <w:rFonts w:hint="default"/>
        <w:lang w:val="pt-PT" w:eastAsia="en-US" w:bidi="ar-SA"/>
      </w:rPr>
    </w:lvl>
  </w:abstractNum>
  <w:num w:numId="1" w16cid:durableId="646784330">
    <w:abstractNumId w:val="20"/>
  </w:num>
  <w:num w:numId="2" w16cid:durableId="77992791">
    <w:abstractNumId w:val="8"/>
  </w:num>
  <w:num w:numId="3" w16cid:durableId="125784055">
    <w:abstractNumId w:val="6"/>
  </w:num>
  <w:num w:numId="4" w16cid:durableId="924655125">
    <w:abstractNumId w:val="26"/>
  </w:num>
  <w:num w:numId="5" w16cid:durableId="522867837">
    <w:abstractNumId w:val="31"/>
  </w:num>
  <w:num w:numId="6" w16cid:durableId="1724868061">
    <w:abstractNumId w:val="0"/>
  </w:num>
  <w:num w:numId="7" w16cid:durableId="404693323">
    <w:abstractNumId w:val="1"/>
  </w:num>
  <w:num w:numId="8" w16cid:durableId="1821535256">
    <w:abstractNumId w:val="1"/>
    <w:lvlOverride w:ilvl="0">
      <w:lvl w:ilvl="0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cs="Symbol" w:hint="default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</w:num>
  <w:num w:numId="9" w16cid:durableId="1371222625">
    <w:abstractNumId w:val="2"/>
  </w:num>
  <w:num w:numId="10" w16cid:durableId="1839806297">
    <w:abstractNumId w:val="1"/>
    <w:lvlOverride w:ilvl="0">
      <w:lvl w:ilvl="0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cs="Symbol" w:hint="default"/>
          <w:b w:val="0"/>
          <w:bCs w:val="0"/>
          <w:i w:val="0"/>
          <w:iCs w:val="0"/>
          <w:strike w:val="0"/>
          <w:color w:val="FF0000"/>
          <w:sz w:val="24"/>
          <w:szCs w:val="24"/>
          <w:u w:val="none"/>
        </w:rPr>
      </w:lvl>
    </w:lvlOverride>
  </w:num>
  <w:num w:numId="11" w16cid:durableId="1534264700">
    <w:abstractNumId w:val="3"/>
  </w:num>
  <w:num w:numId="12" w16cid:durableId="2007435166">
    <w:abstractNumId w:val="14"/>
  </w:num>
  <w:num w:numId="13" w16cid:durableId="2118866002">
    <w:abstractNumId w:val="21"/>
  </w:num>
  <w:num w:numId="14" w16cid:durableId="1817795896">
    <w:abstractNumId w:val="35"/>
  </w:num>
  <w:num w:numId="15" w16cid:durableId="56049719">
    <w:abstractNumId w:val="16"/>
  </w:num>
  <w:num w:numId="16" w16cid:durableId="1035426150">
    <w:abstractNumId w:val="4"/>
  </w:num>
  <w:num w:numId="17" w16cid:durableId="1364938265">
    <w:abstractNumId w:val="24"/>
  </w:num>
  <w:num w:numId="18" w16cid:durableId="18623466">
    <w:abstractNumId w:val="12"/>
  </w:num>
  <w:num w:numId="19" w16cid:durableId="605235957">
    <w:abstractNumId w:val="9"/>
  </w:num>
  <w:num w:numId="20" w16cid:durableId="285084033">
    <w:abstractNumId w:val="5"/>
  </w:num>
  <w:num w:numId="21" w16cid:durableId="723214007">
    <w:abstractNumId w:val="15"/>
  </w:num>
  <w:num w:numId="22" w16cid:durableId="935749967">
    <w:abstractNumId w:val="30"/>
  </w:num>
  <w:num w:numId="23" w16cid:durableId="1413816160">
    <w:abstractNumId w:val="36"/>
  </w:num>
  <w:num w:numId="24" w16cid:durableId="1976180644">
    <w:abstractNumId w:val="11"/>
  </w:num>
  <w:num w:numId="25" w16cid:durableId="18549824">
    <w:abstractNumId w:val="17"/>
  </w:num>
  <w:num w:numId="26" w16cid:durableId="275529103">
    <w:abstractNumId w:val="29"/>
  </w:num>
  <w:num w:numId="27" w16cid:durableId="1642735902">
    <w:abstractNumId w:val="25"/>
  </w:num>
  <w:num w:numId="28" w16cid:durableId="1682004781">
    <w:abstractNumId w:val="34"/>
  </w:num>
  <w:num w:numId="29" w16cid:durableId="1070617142">
    <w:abstractNumId w:val="28"/>
  </w:num>
  <w:num w:numId="30" w16cid:durableId="1729496509">
    <w:abstractNumId w:val="18"/>
  </w:num>
  <w:num w:numId="31" w16cid:durableId="1306275284">
    <w:abstractNumId w:val="7"/>
  </w:num>
  <w:num w:numId="32" w16cid:durableId="1441533279">
    <w:abstractNumId w:val="10"/>
  </w:num>
  <w:num w:numId="33" w16cid:durableId="435751995">
    <w:abstractNumId w:val="32"/>
  </w:num>
  <w:num w:numId="34" w16cid:durableId="1639459754">
    <w:abstractNumId w:val="23"/>
  </w:num>
  <w:num w:numId="35" w16cid:durableId="1110051472">
    <w:abstractNumId w:val="22"/>
  </w:num>
  <w:num w:numId="36" w16cid:durableId="1091510184">
    <w:abstractNumId w:val="19"/>
  </w:num>
  <w:num w:numId="37" w16cid:durableId="642974500">
    <w:abstractNumId w:val="27"/>
  </w:num>
  <w:num w:numId="38" w16cid:durableId="1264145299">
    <w:abstractNumId w:val="33"/>
  </w:num>
  <w:num w:numId="39" w16cid:durableId="111929623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82F"/>
    <w:rsid w:val="00001322"/>
    <w:rsid w:val="00004A23"/>
    <w:rsid w:val="00006078"/>
    <w:rsid w:val="0000628E"/>
    <w:rsid w:val="00007996"/>
    <w:rsid w:val="00012878"/>
    <w:rsid w:val="00013D5B"/>
    <w:rsid w:val="00014943"/>
    <w:rsid w:val="00015211"/>
    <w:rsid w:val="00016BDD"/>
    <w:rsid w:val="00022111"/>
    <w:rsid w:val="000223D5"/>
    <w:rsid w:val="00023EBB"/>
    <w:rsid w:val="00024356"/>
    <w:rsid w:val="00024D28"/>
    <w:rsid w:val="00030B72"/>
    <w:rsid w:val="00034B29"/>
    <w:rsid w:val="000359D6"/>
    <w:rsid w:val="00035FCC"/>
    <w:rsid w:val="00041DE0"/>
    <w:rsid w:val="00042B8A"/>
    <w:rsid w:val="000440EC"/>
    <w:rsid w:val="00045E23"/>
    <w:rsid w:val="00046127"/>
    <w:rsid w:val="00046E06"/>
    <w:rsid w:val="0004741F"/>
    <w:rsid w:val="00047DEF"/>
    <w:rsid w:val="00047F13"/>
    <w:rsid w:val="000518BC"/>
    <w:rsid w:val="00051D44"/>
    <w:rsid w:val="00052517"/>
    <w:rsid w:val="00054431"/>
    <w:rsid w:val="0005491A"/>
    <w:rsid w:val="0005550A"/>
    <w:rsid w:val="000561AE"/>
    <w:rsid w:val="0006059F"/>
    <w:rsid w:val="00062BC9"/>
    <w:rsid w:val="0006659B"/>
    <w:rsid w:val="0006728E"/>
    <w:rsid w:val="0006753D"/>
    <w:rsid w:val="000701DC"/>
    <w:rsid w:val="000718B0"/>
    <w:rsid w:val="000737F8"/>
    <w:rsid w:val="00074267"/>
    <w:rsid w:val="00074745"/>
    <w:rsid w:val="00080FF6"/>
    <w:rsid w:val="00081ED0"/>
    <w:rsid w:val="00083E00"/>
    <w:rsid w:val="00092247"/>
    <w:rsid w:val="0009394E"/>
    <w:rsid w:val="0009431F"/>
    <w:rsid w:val="00095256"/>
    <w:rsid w:val="00097E91"/>
    <w:rsid w:val="000A3383"/>
    <w:rsid w:val="000A41BD"/>
    <w:rsid w:val="000A4363"/>
    <w:rsid w:val="000A54A4"/>
    <w:rsid w:val="000A6D11"/>
    <w:rsid w:val="000B1D7B"/>
    <w:rsid w:val="000B1DA9"/>
    <w:rsid w:val="000B1FA8"/>
    <w:rsid w:val="000B2525"/>
    <w:rsid w:val="000B3BA4"/>
    <w:rsid w:val="000B3C54"/>
    <w:rsid w:val="000B4522"/>
    <w:rsid w:val="000B5909"/>
    <w:rsid w:val="000B6B21"/>
    <w:rsid w:val="000B7EC0"/>
    <w:rsid w:val="000C05A2"/>
    <w:rsid w:val="000C42CF"/>
    <w:rsid w:val="000C517B"/>
    <w:rsid w:val="000C5291"/>
    <w:rsid w:val="000C620E"/>
    <w:rsid w:val="000C7419"/>
    <w:rsid w:val="000C746F"/>
    <w:rsid w:val="000D0CDD"/>
    <w:rsid w:val="000D1798"/>
    <w:rsid w:val="000D1DA4"/>
    <w:rsid w:val="000D1EFA"/>
    <w:rsid w:val="000D29A0"/>
    <w:rsid w:val="000D73C9"/>
    <w:rsid w:val="000E5B61"/>
    <w:rsid w:val="000E62FE"/>
    <w:rsid w:val="000F08DD"/>
    <w:rsid w:val="000F18FD"/>
    <w:rsid w:val="000F3860"/>
    <w:rsid w:val="00100757"/>
    <w:rsid w:val="00103DFD"/>
    <w:rsid w:val="00104387"/>
    <w:rsid w:val="00106A21"/>
    <w:rsid w:val="00107D9A"/>
    <w:rsid w:val="00110308"/>
    <w:rsid w:val="00110A50"/>
    <w:rsid w:val="001119FD"/>
    <w:rsid w:val="00113002"/>
    <w:rsid w:val="001150E0"/>
    <w:rsid w:val="00116024"/>
    <w:rsid w:val="0011624E"/>
    <w:rsid w:val="001165DE"/>
    <w:rsid w:val="001205F8"/>
    <w:rsid w:val="0012181D"/>
    <w:rsid w:val="001255AB"/>
    <w:rsid w:val="00126A40"/>
    <w:rsid w:val="00126B43"/>
    <w:rsid w:val="0012786B"/>
    <w:rsid w:val="0013008F"/>
    <w:rsid w:val="001300DA"/>
    <w:rsid w:val="0013439F"/>
    <w:rsid w:val="001350C3"/>
    <w:rsid w:val="001403B7"/>
    <w:rsid w:val="00140C79"/>
    <w:rsid w:val="00141373"/>
    <w:rsid w:val="00141815"/>
    <w:rsid w:val="001421D9"/>
    <w:rsid w:val="00142551"/>
    <w:rsid w:val="00142583"/>
    <w:rsid w:val="0014545F"/>
    <w:rsid w:val="0014632B"/>
    <w:rsid w:val="00150F99"/>
    <w:rsid w:val="0015120B"/>
    <w:rsid w:val="0015296B"/>
    <w:rsid w:val="00152E3A"/>
    <w:rsid w:val="00154692"/>
    <w:rsid w:val="001567C4"/>
    <w:rsid w:val="001571D6"/>
    <w:rsid w:val="0016104D"/>
    <w:rsid w:val="001621D9"/>
    <w:rsid w:val="00162768"/>
    <w:rsid w:val="00166803"/>
    <w:rsid w:val="00167A09"/>
    <w:rsid w:val="00167D0E"/>
    <w:rsid w:val="0017045F"/>
    <w:rsid w:val="0017359A"/>
    <w:rsid w:val="00175F3D"/>
    <w:rsid w:val="001766F5"/>
    <w:rsid w:val="00176E51"/>
    <w:rsid w:val="0017770D"/>
    <w:rsid w:val="0018062C"/>
    <w:rsid w:val="00181E28"/>
    <w:rsid w:val="00184FC9"/>
    <w:rsid w:val="00185720"/>
    <w:rsid w:val="00186076"/>
    <w:rsid w:val="001865C6"/>
    <w:rsid w:val="00190052"/>
    <w:rsid w:val="0019321F"/>
    <w:rsid w:val="00193605"/>
    <w:rsid w:val="0019494E"/>
    <w:rsid w:val="00194BD5"/>
    <w:rsid w:val="00196C1C"/>
    <w:rsid w:val="00196F10"/>
    <w:rsid w:val="001A0166"/>
    <w:rsid w:val="001A0935"/>
    <w:rsid w:val="001A2988"/>
    <w:rsid w:val="001A3583"/>
    <w:rsid w:val="001A62C4"/>
    <w:rsid w:val="001A6B0F"/>
    <w:rsid w:val="001A741F"/>
    <w:rsid w:val="001A7740"/>
    <w:rsid w:val="001B1BA0"/>
    <w:rsid w:val="001B286B"/>
    <w:rsid w:val="001B3C45"/>
    <w:rsid w:val="001B43EF"/>
    <w:rsid w:val="001C01E7"/>
    <w:rsid w:val="001C5239"/>
    <w:rsid w:val="001C53AE"/>
    <w:rsid w:val="001C760E"/>
    <w:rsid w:val="001D51C5"/>
    <w:rsid w:val="001D7738"/>
    <w:rsid w:val="001D7C77"/>
    <w:rsid w:val="001E28BB"/>
    <w:rsid w:val="001E6D1E"/>
    <w:rsid w:val="001F1B40"/>
    <w:rsid w:val="001F40A4"/>
    <w:rsid w:val="001F5161"/>
    <w:rsid w:val="001F52EE"/>
    <w:rsid w:val="001F60AA"/>
    <w:rsid w:val="001F7B6E"/>
    <w:rsid w:val="001F7CA4"/>
    <w:rsid w:val="002009D3"/>
    <w:rsid w:val="00203917"/>
    <w:rsid w:val="00204402"/>
    <w:rsid w:val="00204C54"/>
    <w:rsid w:val="00207D6A"/>
    <w:rsid w:val="002109B6"/>
    <w:rsid w:val="00213B89"/>
    <w:rsid w:val="002140C5"/>
    <w:rsid w:val="00215315"/>
    <w:rsid w:val="00215BAB"/>
    <w:rsid w:val="0021740C"/>
    <w:rsid w:val="00217B17"/>
    <w:rsid w:val="002205B0"/>
    <w:rsid w:val="0022171A"/>
    <w:rsid w:val="0022265D"/>
    <w:rsid w:val="00223DA6"/>
    <w:rsid w:val="00224ABF"/>
    <w:rsid w:val="00225092"/>
    <w:rsid w:val="00225185"/>
    <w:rsid w:val="00225D0E"/>
    <w:rsid w:val="00226A62"/>
    <w:rsid w:val="002274F2"/>
    <w:rsid w:val="00230694"/>
    <w:rsid w:val="00230C2D"/>
    <w:rsid w:val="002333E9"/>
    <w:rsid w:val="002347E3"/>
    <w:rsid w:val="00237642"/>
    <w:rsid w:val="002419A0"/>
    <w:rsid w:val="00243B32"/>
    <w:rsid w:val="002457F1"/>
    <w:rsid w:val="002465CA"/>
    <w:rsid w:val="00250ECD"/>
    <w:rsid w:val="00250EF2"/>
    <w:rsid w:val="0025168B"/>
    <w:rsid w:val="00253260"/>
    <w:rsid w:val="00253749"/>
    <w:rsid w:val="00253AEE"/>
    <w:rsid w:val="00254695"/>
    <w:rsid w:val="00254F38"/>
    <w:rsid w:val="00255E56"/>
    <w:rsid w:val="00262045"/>
    <w:rsid w:val="00262A6C"/>
    <w:rsid w:val="002650D3"/>
    <w:rsid w:val="0026607B"/>
    <w:rsid w:val="00267487"/>
    <w:rsid w:val="00270BDF"/>
    <w:rsid w:val="00270F15"/>
    <w:rsid w:val="002715A5"/>
    <w:rsid w:val="00272934"/>
    <w:rsid w:val="00273C4F"/>
    <w:rsid w:val="00277B25"/>
    <w:rsid w:val="00280296"/>
    <w:rsid w:val="002802AB"/>
    <w:rsid w:val="0028394D"/>
    <w:rsid w:val="00284C4B"/>
    <w:rsid w:val="0028549C"/>
    <w:rsid w:val="002860CD"/>
    <w:rsid w:val="00290556"/>
    <w:rsid w:val="002923BC"/>
    <w:rsid w:val="0029431D"/>
    <w:rsid w:val="002A0C7B"/>
    <w:rsid w:val="002A4C76"/>
    <w:rsid w:val="002B23B7"/>
    <w:rsid w:val="002B4CF7"/>
    <w:rsid w:val="002B671D"/>
    <w:rsid w:val="002B7059"/>
    <w:rsid w:val="002C16BB"/>
    <w:rsid w:val="002C3578"/>
    <w:rsid w:val="002C388C"/>
    <w:rsid w:val="002C3AF1"/>
    <w:rsid w:val="002C4889"/>
    <w:rsid w:val="002C4D9E"/>
    <w:rsid w:val="002C5610"/>
    <w:rsid w:val="002C602E"/>
    <w:rsid w:val="002D1E00"/>
    <w:rsid w:val="002D24D3"/>
    <w:rsid w:val="002D2DDA"/>
    <w:rsid w:val="002D577C"/>
    <w:rsid w:val="002E0310"/>
    <w:rsid w:val="002E2660"/>
    <w:rsid w:val="002E3EA9"/>
    <w:rsid w:val="002E417D"/>
    <w:rsid w:val="002E7FCF"/>
    <w:rsid w:val="002F1FF5"/>
    <w:rsid w:val="002F2D0B"/>
    <w:rsid w:val="002F47BF"/>
    <w:rsid w:val="002F700E"/>
    <w:rsid w:val="002F72A4"/>
    <w:rsid w:val="002F73BF"/>
    <w:rsid w:val="0030326B"/>
    <w:rsid w:val="00311811"/>
    <w:rsid w:val="00316237"/>
    <w:rsid w:val="00316CA5"/>
    <w:rsid w:val="00316D39"/>
    <w:rsid w:val="0032152A"/>
    <w:rsid w:val="0032536A"/>
    <w:rsid w:val="00326D63"/>
    <w:rsid w:val="00326F84"/>
    <w:rsid w:val="003279AF"/>
    <w:rsid w:val="00330682"/>
    <w:rsid w:val="003308E0"/>
    <w:rsid w:val="00330E0B"/>
    <w:rsid w:val="0033192A"/>
    <w:rsid w:val="003323FD"/>
    <w:rsid w:val="003324A5"/>
    <w:rsid w:val="0033521F"/>
    <w:rsid w:val="003373E1"/>
    <w:rsid w:val="00340C52"/>
    <w:rsid w:val="00342FB3"/>
    <w:rsid w:val="0034331E"/>
    <w:rsid w:val="003443A2"/>
    <w:rsid w:val="00346420"/>
    <w:rsid w:val="00350455"/>
    <w:rsid w:val="003513B7"/>
    <w:rsid w:val="00351759"/>
    <w:rsid w:val="00355E7B"/>
    <w:rsid w:val="00355EBD"/>
    <w:rsid w:val="00357C16"/>
    <w:rsid w:val="00360974"/>
    <w:rsid w:val="00361238"/>
    <w:rsid w:val="0036186B"/>
    <w:rsid w:val="0036190A"/>
    <w:rsid w:val="003629DC"/>
    <w:rsid w:val="00363828"/>
    <w:rsid w:val="0036633E"/>
    <w:rsid w:val="00366CA8"/>
    <w:rsid w:val="00367C1B"/>
    <w:rsid w:val="00367F95"/>
    <w:rsid w:val="00371048"/>
    <w:rsid w:val="00371DCE"/>
    <w:rsid w:val="003734EA"/>
    <w:rsid w:val="00377CAA"/>
    <w:rsid w:val="003800E5"/>
    <w:rsid w:val="003802CA"/>
    <w:rsid w:val="00381029"/>
    <w:rsid w:val="00384D77"/>
    <w:rsid w:val="00384E5E"/>
    <w:rsid w:val="00386A9E"/>
    <w:rsid w:val="00387084"/>
    <w:rsid w:val="00387E7C"/>
    <w:rsid w:val="0039012C"/>
    <w:rsid w:val="00391D80"/>
    <w:rsid w:val="00392A93"/>
    <w:rsid w:val="00395F51"/>
    <w:rsid w:val="00396761"/>
    <w:rsid w:val="003A0AB2"/>
    <w:rsid w:val="003A3B45"/>
    <w:rsid w:val="003A5117"/>
    <w:rsid w:val="003A5515"/>
    <w:rsid w:val="003A5AA6"/>
    <w:rsid w:val="003A62D3"/>
    <w:rsid w:val="003A6A4C"/>
    <w:rsid w:val="003B08D9"/>
    <w:rsid w:val="003B1082"/>
    <w:rsid w:val="003B3611"/>
    <w:rsid w:val="003B3D63"/>
    <w:rsid w:val="003B5079"/>
    <w:rsid w:val="003B5EEC"/>
    <w:rsid w:val="003B6571"/>
    <w:rsid w:val="003B6B5B"/>
    <w:rsid w:val="003B75FF"/>
    <w:rsid w:val="003C134F"/>
    <w:rsid w:val="003C3C48"/>
    <w:rsid w:val="003C422E"/>
    <w:rsid w:val="003C4ED1"/>
    <w:rsid w:val="003C567F"/>
    <w:rsid w:val="003D0672"/>
    <w:rsid w:val="003D0E8F"/>
    <w:rsid w:val="003D1234"/>
    <w:rsid w:val="003D57D4"/>
    <w:rsid w:val="003D5F7F"/>
    <w:rsid w:val="003D7BA4"/>
    <w:rsid w:val="003D7CB2"/>
    <w:rsid w:val="003E0685"/>
    <w:rsid w:val="003E2F06"/>
    <w:rsid w:val="003E4BF5"/>
    <w:rsid w:val="003E600C"/>
    <w:rsid w:val="003F0107"/>
    <w:rsid w:val="003F074C"/>
    <w:rsid w:val="003F0976"/>
    <w:rsid w:val="003F102F"/>
    <w:rsid w:val="003F28A3"/>
    <w:rsid w:val="003F292B"/>
    <w:rsid w:val="003F41B5"/>
    <w:rsid w:val="003F4993"/>
    <w:rsid w:val="003F518C"/>
    <w:rsid w:val="003F574E"/>
    <w:rsid w:val="003F6B20"/>
    <w:rsid w:val="00400070"/>
    <w:rsid w:val="00401129"/>
    <w:rsid w:val="00402D8F"/>
    <w:rsid w:val="004051D4"/>
    <w:rsid w:val="00405A26"/>
    <w:rsid w:val="00407224"/>
    <w:rsid w:val="00413212"/>
    <w:rsid w:val="00417D1E"/>
    <w:rsid w:val="00420ED9"/>
    <w:rsid w:val="00421384"/>
    <w:rsid w:val="0042372C"/>
    <w:rsid w:val="00424A44"/>
    <w:rsid w:val="00424ADB"/>
    <w:rsid w:val="00424DF8"/>
    <w:rsid w:val="00424E9C"/>
    <w:rsid w:val="00425286"/>
    <w:rsid w:val="004301B7"/>
    <w:rsid w:val="00430BA1"/>
    <w:rsid w:val="00431C71"/>
    <w:rsid w:val="004328FF"/>
    <w:rsid w:val="00432C7C"/>
    <w:rsid w:val="00433419"/>
    <w:rsid w:val="00433F8A"/>
    <w:rsid w:val="004340E6"/>
    <w:rsid w:val="00434AF1"/>
    <w:rsid w:val="004406CA"/>
    <w:rsid w:val="00443B4F"/>
    <w:rsid w:val="00445AED"/>
    <w:rsid w:val="004532AD"/>
    <w:rsid w:val="004534D9"/>
    <w:rsid w:val="004547BD"/>
    <w:rsid w:val="004568EE"/>
    <w:rsid w:val="00456CFB"/>
    <w:rsid w:val="00457EE1"/>
    <w:rsid w:val="004612B9"/>
    <w:rsid w:val="0046198B"/>
    <w:rsid w:val="00465276"/>
    <w:rsid w:val="00465A47"/>
    <w:rsid w:val="00470305"/>
    <w:rsid w:val="00471736"/>
    <w:rsid w:val="00471DB5"/>
    <w:rsid w:val="0047591A"/>
    <w:rsid w:val="00475F6D"/>
    <w:rsid w:val="004760A2"/>
    <w:rsid w:val="00476CD1"/>
    <w:rsid w:val="00476EC4"/>
    <w:rsid w:val="00480BDF"/>
    <w:rsid w:val="00487C58"/>
    <w:rsid w:val="0049068D"/>
    <w:rsid w:val="004912E7"/>
    <w:rsid w:val="004914C2"/>
    <w:rsid w:val="00492F2C"/>
    <w:rsid w:val="00496823"/>
    <w:rsid w:val="00497CD4"/>
    <w:rsid w:val="004A33D2"/>
    <w:rsid w:val="004A613E"/>
    <w:rsid w:val="004A7C2B"/>
    <w:rsid w:val="004B1F77"/>
    <w:rsid w:val="004B6810"/>
    <w:rsid w:val="004B694E"/>
    <w:rsid w:val="004C1C1A"/>
    <w:rsid w:val="004C34E4"/>
    <w:rsid w:val="004C429E"/>
    <w:rsid w:val="004C5851"/>
    <w:rsid w:val="004D45C6"/>
    <w:rsid w:val="004D7951"/>
    <w:rsid w:val="004E0D46"/>
    <w:rsid w:val="004E1967"/>
    <w:rsid w:val="004E3F77"/>
    <w:rsid w:val="004E6B8D"/>
    <w:rsid w:val="004F1360"/>
    <w:rsid w:val="004F1809"/>
    <w:rsid w:val="004F1E14"/>
    <w:rsid w:val="004F3E4E"/>
    <w:rsid w:val="004F43F4"/>
    <w:rsid w:val="004F499D"/>
    <w:rsid w:val="005014F7"/>
    <w:rsid w:val="00503E0E"/>
    <w:rsid w:val="00506BBC"/>
    <w:rsid w:val="00506E2B"/>
    <w:rsid w:val="0051178D"/>
    <w:rsid w:val="00513506"/>
    <w:rsid w:val="0051416D"/>
    <w:rsid w:val="00515DE5"/>
    <w:rsid w:val="0051605E"/>
    <w:rsid w:val="0051617B"/>
    <w:rsid w:val="00520630"/>
    <w:rsid w:val="00520DDD"/>
    <w:rsid w:val="00521058"/>
    <w:rsid w:val="0052361D"/>
    <w:rsid w:val="00525EB0"/>
    <w:rsid w:val="00534271"/>
    <w:rsid w:val="00534545"/>
    <w:rsid w:val="005346F6"/>
    <w:rsid w:val="00534DB3"/>
    <w:rsid w:val="00537874"/>
    <w:rsid w:val="00537A57"/>
    <w:rsid w:val="00540105"/>
    <w:rsid w:val="00544A4E"/>
    <w:rsid w:val="00545377"/>
    <w:rsid w:val="0054742F"/>
    <w:rsid w:val="00547A57"/>
    <w:rsid w:val="00547D76"/>
    <w:rsid w:val="005501CB"/>
    <w:rsid w:val="00550905"/>
    <w:rsid w:val="00552208"/>
    <w:rsid w:val="00552345"/>
    <w:rsid w:val="00553702"/>
    <w:rsid w:val="00556159"/>
    <w:rsid w:val="0055752D"/>
    <w:rsid w:val="005618EE"/>
    <w:rsid w:val="00562F50"/>
    <w:rsid w:val="00565228"/>
    <w:rsid w:val="005656A9"/>
    <w:rsid w:val="0056782B"/>
    <w:rsid w:val="00574894"/>
    <w:rsid w:val="00574B75"/>
    <w:rsid w:val="00576662"/>
    <w:rsid w:val="00576A17"/>
    <w:rsid w:val="00576FC8"/>
    <w:rsid w:val="00577952"/>
    <w:rsid w:val="00580763"/>
    <w:rsid w:val="005812D7"/>
    <w:rsid w:val="0058146C"/>
    <w:rsid w:val="00581561"/>
    <w:rsid w:val="00583A75"/>
    <w:rsid w:val="00585A9F"/>
    <w:rsid w:val="005861BE"/>
    <w:rsid w:val="005862F8"/>
    <w:rsid w:val="00586E20"/>
    <w:rsid w:val="00587036"/>
    <w:rsid w:val="00587348"/>
    <w:rsid w:val="0058739A"/>
    <w:rsid w:val="00590B11"/>
    <w:rsid w:val="0059149B"/>
    <w:rsid w:val="00591A70"/>
    <w:rsid w:val="00593DBE"/>
    <w:rsid w:val="005943FE"/>
    <w:rsid w:val="005965B4"/>
    <w:rsid w:val="00596C0F"/>
    <w:rsid w:val="00597B8B"/>
    <w:rsid w:val="005A1511"/>
    <w:rsid w:val="005A19D0"/>
    <w:rsid w:val="005A219F"/>
    <w:rsid w:val="005A22DD"/>
    <w:rsid w:val="005A3F76"/>
    <w:rsid w:val="005A7483"/>
    <w:rsid w:val="005B1204"/>
    <w:rsid w:val="005B26E7"/>
    <w:rsid w:val="005B6BE9"/>
    <w:rsid w:val="005C2788"/>
    <w:rsid w:val="005C2805"/>
    <w:rsid w:val="005C3CFE"/>
    <w:rsid w:val="005C50D5"/>
    <w:rsid w:val="005D1B6D"/>
    <w:rsid w:val="005D43CE"/>
    <w:rsid w:val="005D5E95"/>
    <w:rsid w:val="005D7158"/>
    <w:rsid w:val="005D7FCE"/>
    <w:rsid w:val="005E22AC"/>
    <w:rsid w:val="005E3E86"/>
    <w:rsid w:val="005E5308"/>
    <w:rsid w:val="005E64D9"/>
    <w:rsid w:val="005E7209"/>
    <w:rsid w:val="005F2037"/>
    <w:rsid w:val="005F2A5B"/>
    <w:rsid w:val="005F2EE8"/>
    <w:rsid w:val="005F3517"/>
    <w:rsid w:val="006002D4"/>
    <w:rsid w:val="006009D2"/>
    <w:rsid w:val="00600BD4"/>
    <w:rsid w:val="0060284E"/>
    <w:rsid w:val="00604724"/>
    <w:rsid w:val="00605329"/>
    <w:rsid w:val="00606396"/>
    <w:rsid w:val="006102CC"/>
    <w:rsid w:val="00611259"/>
    <w:rsid w:val="00614766"/>
    <w:rsid w:val="0061664F"/>
    <w:rsid w:val="00616B97"/>
    <w:rsid w:val="00620667"/>
    <w:rsid w:val="00620CE4"/>
    <w:rsid w:val="006215C1"/>
    <w:rsid w:val="00621760"/>
    <w:rsid w:val="00625AB4"/>
    <w:rsid w:val="00625F88"/>
    <w:rsid w:val="00626A7B"/>
    <w:rsid w:val="00630EDC"/>
    <w:rsid w:val="00631A5B"/>
    <w:rsid w:val="00633C47"/>
    <w:rsid w:val="00633F4A"/>
    <w:rsid w:val="006343BB"/>
    <w:rsid w:val="00635D7C"/>
    <w:rsid w:val="0064586F"/>
    <w:rsid w:val="00645FB3"/>
    <w:rsid w:val="00646730"/>
    <w:rsid w:val="00646ED3"/>
    <w:rsid w:val="00650382"/>
    <w:rsid w:val="00651C3A"/>
    <w:rsid w:val="00654282"/>
    <w:rsid w:val="0065482F"/>
    <w:rsid w:val="006551ED"/>
    <w:rsid w:val="00655348"/>
    <w:rsid w:val="00655FA4"/>
    <w:rsid w:val="006612F0"/>
    <w:rsid w:val="00661978"/>
    <w:rsid w:val="00662764"/>
    <w:rsid w:val="00662B32"/>
    <w:rsid w:val="00664920"/>
    <w:rsid w:val="00664926"/>
    <w:rsid w:val="006660F7"/>
    <w:rsid w:val="00666907"/>
    <w:rsid w:val="00670D0B"/>
    <w:rsid w:val="00671BB7"/>
    <w:rsid w:val="006767DA"/>
    <w:rsid w:val="0068036D"/>
    <w:rsid w:val="00680C30"/>
    <w:rsid w:val="006834AA"/>
    <w:rsid w:val="00684495"/>
    <w:rsid w:val="00684F02"/>
    <w:rsid w:val="0068600B"/>
    <w:rsid w:val="00686A13"/>
    <w:rsid w:val="006911C4"/>
    <w:rsid w:val="00691C28"/>
    <w:rsid w:val="006942AD"/>
    <w:rsid w:val="0069588F"/>
    <w:rsid w:val="0069715E"/>
    <w:rsid w:val="006A0E04"/>
    <w:rsid w:val="006A1631"/>
    <w:rsid w:val="006A401B"/>
    <w:rsid w:val="006A5D5A"/>
    <w:rsid w:val="006A6D71"/>
    <w:rsid w:val="006B072A"/>
    <w:rsid w:val="006B094B"/>
    <w:rsid w:val="006B1D9F"/>
    <w:rsid w:val="006B2176"/>
    <w:rsid w:val="006B32B6"/>
    <w:rsid w:val="006B3C7A"/>
    <w:rsid w:val="006B3DFD"/>
    <w:rsid w:val="006B5B7E"/>
    <w:rsid w:val="006B6081"/>
    <w:rsid w:val="006B6890"/>
    <w:rsid w:val="006B6911"/>
    <w:rsid w:val="006B7360"/>
    <w:rsid w:val="006C48C2"/>
    <w:rsid w:val="006C5FF8"/>
    <w:rsid w:val="006D2B54"/>
    <w:rsid w:val="006D5B7C"/>
    <w:rsid w:val="006D6FE9"/>
    <w:rsid w:val="006D776D"/>
    <w:rsid w:val="006E10EA"/>
    <w:rsid w:val="006E189B"/>
    <w:rsid w:val="006E417A"/>
    <w:rsid w:val="006E65B7"/>
    <w:rsid w:val="006E686B"/>
    <w:rsid w:val="006E6F7C"/>
    <w:rsid w:val="006F061E"/>
    <w:rsid w:val="006F0BD0"/>
    <w:rsid w:val="006F175D"/>
    <w:rsid w:val="006F1A98"/>
    <w:rsid w:val="006F1E31"/>
    <w:rsid w:val="006F2712"/>
    <w:rsid w:val="006F33DA"/>
    <w:rsid w:val="006F3B49"/>
    <w:rsid w:val="006F40A7"/>
    <w:rsid w:val="006F6DFB"/>
    <w:rsid w:val="0070075F"/>
    <w:rsid w:val="00701226"/>
    <w:rsid w:val="007029D2"/>
    <w:rsid w:val="00703EE2"/>
    <w:rsid w:val="007041C2"/>
    <w:rsid w:val="00704BFD"/>
    <w:rsid w:val="00706871"/>
    <w:rsid w:val="00712C0B"/>
    <w:rsid w:val="00713BFE"/>
    <w:rsid w:val="00714784"/>
    <w:rsid w:val="00714AA2"/>
    <w:rsid w:val="00717997"/>
    <w:rsid w:val="00720779"/>
    <w:rsid w:val="00720F39"/>
    <w:rsid w:val="007218DE"/>
    <w:rsid w:val="0072690C"/>
    <w:rsid w:val="00727BD7"/>
    <w:rsid w:val="00727D32"/>
    <w:rsid w:val="007318E2"/>
    <w:rsid w:val="00731CB9"/>
    <w:rsid w:val="00733982"/>
    <w:rsid w:val="007362D6"/>
    <w:rsid w:val="007418C5"/>
    <w:rsid w:val="00745C35"/>
    <w:rsid w:val="00746F0E"/>
    <w:rsid w:val="00755713"/>
    <w:rsid w:val="007575BA"/>
    <w:rsid w:val="00761252"/>
    <w:rsid w:val="00762DB3"/>
    <w:rsid w:val="00763EDD"/>
    <w:rsid w:val="00764C62"/>
    <w:rsid w:val="00764EA8"/>
    <w:rsid w:val="00765D76"/>
    <w:rsid w:val="00770A61"/>
    <w:rsid w:val="0077228D"/>
    <w:rsid w:val="00774A0D"/>
    <w:rsid w:val="0077631D"/>
    <w:rsid w:val="00781F4F"/>
    <w:rsid w:val="0078692B"/>
    <w:rsid w:val="007870B3"/>
    <w:rsid w:val="00793492"/>
    <w:rsid w:val="007A00E0"/>
    <w:rsid w:val="007A1C36"/>
    <w:rsid w:val="007A1C9F"/>
    <w:rsid w:val="007A1F1C"/>
    <w:rsid w:val="007A6DE8"/>
    <w:rsid w:val="007B46D2"/>
    <w:rsid w:val="007B6FB0"/>
    <w:rsid w:val="007B79F1"/>
    <w:rsid w:val="007B7EF1"/>
    <w:rsid w:val="007B7FFB"/>
    <w:rsid w:val="007C06AA"/>
    <w:rsid w:val="007C243F"/>
    <w:rsid w:val="007C4A41"/>
    <w:rsid w:val="007C613E"/>
    <w:rsid w:val="007C7C78"/>
    <w:rsid w:val="007D0F0E"/>
    <w:rsid w:val="007D76F7"/>
    <w:rsid w:val="007E12E1"/>
    <w:rsid w:val="007F09FF"/>
    <w:rsid w:val="007F2B3C"/>
    <w:rsid w:val="007F2F51"/>
    <w:rsid w:val="007F3529"/>
    <w:rsid w:val="007F6B26"/>
    <w:rsid w:val="007F745F"/>
    <w:rsid w:val="00800758"/>
    <w:rsid w:val="008011E4"/>
    <w:rsid w:val="00801F60"/>
    <w:rsid w:val="008021BA"/>
    <w:rsid w:val="008064FA"/>
    <w:rsid w:val="00806820"/>
    <w:rsid w:val="00807AA4"/>
    <w:rsid w:val="008107A3"/>
    <w:rsid w:val="0081322A"/>
    <w:rsid w:val="00816939"/>
    <w:rsid w:val="00816A9C"/>
    <w:rsid w:val="008226E7"/>
    <w:rsid w:val="008230E7"/>
    <w:rsid w:val="00823F8A"/>
    <w:rsid w:val="0082629E"/>
    <w:rsid w:val="00827E71"/>
    <w:rsid w:val="00830D10"/>
    <w:rsid w:val="008379F2"/>
    <w:rsid w:val="00841FC8"/>
    <w:rsid w:val="00842782"/>
    <w:rsid w:val="00842E5C"/>
    <w:rsid w:val="00843EB6"/>
    <w:rsid w:val="008454D2"/>
    <w:rsid w:val="0084553D"/>
    <w:rsid w:val="0084720B"/>
    <w:rsid w:val="00851B79"/>
    <w:rsid w:val="00852FED"/>
    <w:rsid w:val="008532B0"/>
    <w:rsid w:val="00855C7D"/>
    <w:rsid w:val="00857474"/>
    <w:rsid w:val="008601CA"/>
    <w:rsid w:val="00862D59"/>
    <w:rsid w:val="008638FE"/>
    <w:rsid w:val="00864A10"/>
    <w:rsid w:val="008653DA"/>
    <w:rsid w:val="00872314"/>
    <w:rsid w:val="00872713"/>
    <w:rsid w:val="00874574"/>
    <w:rsid w:val="00875871"/>
    <w:rsid w:val="00876500"/>
    <w:rsid w:val="00876E1C"/>
    <w:rsid w:val="0087710B"/>
    <w:rsid w:val="00882AE3"/>
    <w:rsid w:val="00882BC1"/>
    <w:rsid w:val="008836E7"/>
    <w:rsid w:val="008864D1"/>
    <w:rsid w:val="0089084C"/>
    <w:rsid w:val="008914F3"/>
    <w:rsid w:val="00891D94"/>
    <w:rsid w:val="00892E53"/>
    <w:rsid w:val="00895C20"/>
    <w:rsid w:val="008A2977"/>
    <w:rsid w:val="008A2F1D"/>
    <w:rsid w:val="008A3A82"/>
    <w:rsid w:val="008A3AF0"/>
    <w:rsid w:val="008A4EFD"/>
    <w:rsid w:val="008A7AB3"/>
    <w:rsid w:val="008B1551"/>
    <w:rsid w:val="008B40FA"/>
    <w:rsid w:val="008B6572"/>
    <w:rsid w:val="008B6B91"/>
    <w:rsid w:val="008B77DE"/>
    <w:rsid w:val="008B78B3"/>
    <w:rsid w:val="008B7E56"/>
    <w:rsid w:val="008C1423"/>
    <w:rsid w:val="008D1603"/>
    <w:rsid w:val="008D2E14"/>
    <w:rsid w:val="008D311A"/>
    <w:rsid w:val="008D322C"/>
    <w:rsid w:val="008D43CF"/>
    <w:rsid w:val="008D5FD6"/>
    <w:rsid w:val="008D63E4"/>
    <w:rsid w:val="008D65BB"/>
    <w:rsid w:val="008D6DE9"/>
    <w:rsid w:val="008D7922"/>
    <w:rsid w:val="008E27E7"/>
    <w:rsid w:val="008E2887"/>
    <w:rsid w:val="008E371E"/>
    <w:rsid w:val="008E5295"/>
    <w:rsid w:val="008E66FD"/>
    <w:rsid w:val="008F2211"/>
    <w:rsid w:val="008F2A95"/>
    <w:rsid w:val="008F4A3C"/>
    <w:rsid w:val="008F7085"/>
    <w:rsid w:val="009001FC"/>
    <w:rsid w:val="00903D95"/>
    <w:rsid w:val="009040F3"/>
    <w:rsid w:val="00905360"/>
    <w:rsid w:val="0090631E"/>
    <w:rsid w:val="00906AEA"/>
    <w:rsid w:val="00912714"/>
    <w:rsid w:val="00912DCE"/>
    <w:rsid w:val="00913300"/>
    <w:rsid w:val="0091436C"/>
    <w:rsid w:val="0091540E"/>
    <w:rsid w:val="00916F5A"/>
    <w:rsid w:val="00917AD5"/>
    <w:rsid w:val="00917E55"/>
    <w:rsid w:val="00921828"/>
    <w:rsid w:val="0092363B"/>
    <w:rsid w:val="00924216"/>
    <w:rsid w:val="009247FA"/>
    <w:rsid w:val="009258DE"/>
    <w:rsid w:val="00930A43"/>
    <w:rsid w:val="00931C92"/>
    <w:rsid w:val="0093279C"/>
    <w:rsid w:val="0093537E"/>
    <w:rsid w:val="009359AD"/>
    <w:rsid w:val="009369E9"/>
    <w:rsid w:val="00942693"/>
    <w:rsid w:val="0094791F"/>
    <w:rsid w:val="00947ACE"/>
    <w:rsid w:val="0095536F"/>
    <w:rsid w:val="00962D9A"/>
    <w:rsid w:val="009646B6"/>
    <w:rsid w:val="009653A0"/>
    <w:rsid w:val="009658DC"/>
    <w:rsid w:val="009659E8"/>
    <w:rsid w:val="009660D9"/>
    <w:rsid w:val="009668D5"/>
    <w:rsid w:val="009676BB"/>
    <w:rsid w:val="009737F5"/>
    <w:rsid w:val="00975119"/>
    <w:rsid w:val="0097690C"/>
    <w:rsid w:val="009829E4"/>
    <w:rsid w:val="00983248"/>
    <w:rsid w:val="00984A5A"/>
    <w:rsid w:val="00986A60"/>
    <w:rsid w:val="00987123"/>
    <w:rsid w:val="00991AEF"/>
    <w:rsid w:val="00993A12"/>
    <w:rsid w:val="00993AB1"/>
    <w:rsid w:val="0099494F"/>
    <w:rsid w:val="009962CD"/>
    <w:rsid w:val="0099722A"/>
    <w:rsid w:val="00997716"/>
    <w:rsid w:val="009A00F8"/>
    <w:rsid w:val="009A303C"/>
    <w:rsid w:val="009A74DD"/>
    <w:rsid w:val="009B16F8"/>
    <w:rsid w:val="009B2251"/>
    <w:rsid w:val="009B37A5"/>
    <w:rsid w:val="009B44F4"/>
    <w:rsid w:val="009B455D"/>
    <w:rsid w:val="009B5466"/>
    <w:rsid w:val="009B5863"/>
    <w:rsid w:val="009B59E4"/>
    <w:rsid w:val="009B682B"/>
    <w:rsid w:val="009C039C"/>
    <w:rsid w:val="009C28F4"/>
    <w:rsid w:val="009C2E3F"/>
    <w:rsid w:val="009C4141"/>
    <w:rsid w:val="009C48F8"/>
    <w:rsid w:val="009C53E1"/>
    <w:rsid w:val="009C5DF9"/>
    <w:rsid w:val="009D46E2"/>
    <w:rsid w:val="009D7F8F"/>
    <w:rsid w:val="009E2462"/>
    <w:rsid w:val="009E3A36"/>
    <w:rsid w:val="009E44E7"/>
    <w:rsid w:val="009E4759"/>
    <w:rsid w:val="009F08C9"/>
    <w:rsid w:val="009F5359"/>
    <w:rsid w:val="00A008AC"/>
    <w:rsid w:val="00A01EC9"/>
    <w:rsid w:val="00A03C10"/>
    <w:rsid w:val="00A05086"/>
    <w:rsid w:val="00A05F93"/>
    <w:rsid w:val="00A1261F"/>
    <w:rsid w:val="00A1296A"/>
    <w:rsid w:val="00A15105"/>
    <w:rsid w:val="00A177FF"/>
    <w:rsid w:val="00A21476"/>
    <w:rsid w:val="00A22A0B"/>
    <w:rsid w:val="00A24874"/>
    <w:rsid w:val="00A2685D"/>
    <w:rsid w:val="00A26F60"/>
    <w:rsid w:val="00A2719A"/>
    <w:rsid w:val="00A2724D"/>
    <w:rsid w:val="00A277F1"/>
    <w:rsid w:val="00A314D5"/>
    <w:rsid w:val="00A33EBB"/>
    <w:rsid w:val="00A34306"/>
    <w:rsid w:val="00A34FE7"/>
    <w:rsid w:val="00A37251"/>
    <w:rsid w:val="00A401A8"/>
    <w:rsid w:val="00A42F4D"/>
    <w:rsid w:val="00A46360"/>
    <w:rsid w:val="00A479A7"/>
    <w:rsid w:val="00A516DE"/>
    <w:rsid w:val="00A5446B"/>
    <w:rsid w:val="00A546B4"/>
    <w:rsid w:val="00A5499D"/>
    <w:rsid w:val="00A57688"/>
    <w:rsid w:val="00A6011D"/>
    <w:rsid w:val="00A60524"/>
    <w:rsid w:val="00A62CDE"/>
    <w:rsid w:val="00A647A8"/>
    <w:rsid w:val="00A651D9"/>
    <w:rsid w:val="00A65553"/>
    <w:rsid w:val="00A65573"/>
    <w:rsid w:val="00A65C84"/>
    <w:rsid w:val="00A67761"/>
    <w:rsid w:val="00A722F0"/>
    <w:rsid w:val="00A7353A"/>
    <w:rsid w:val="00A73967"/>
    <w:rsid w:val="00A74A18"/>
    <w:rsid w:val="00A80BA2"/>
    <w:rsid w:val="00A80D91"/>
    <w:rsid w:val="00A82859"/>
    <w:rsid w:val="00A83D33"/>
    <w:rsid w:val="00A84AEC"/>
    <w:rsid w:val="00A872A4"/>
    <w:rsid w:val="00A8788E"/>
    <w:rsid w:val="00A905E2"/>
    <w:rsid w:val="00A91DB4"/>
    <w:rsid w:val="00A948FA"/>
    <w:rsid w:val="00A95141"/>
    <w:rsid w:val="00A95311"/>
    <w:rsid w:val="00A968F7"/>
    <w:rsid w:val="00AA04E5"/>
    <w:rsid w:val="00AA0FBF"/>
    <w:rsid w:val="00AA15C1"/>
    <w:rsid w:val="00AA2605"/>
    <w:rsid w:val="00AA29D3"/>
    <w:rsid w:val="00AA2D69"/>
    <w:rsid w:val="00AA36C9"/>
    <w:rsid w:val="00AA5ACF"/>
    <w:rsid w:val="00AB1810"/>
    <w:rsid w:val="00AB296C"/>
    <w:rsid w:val="00AB3DB8"/>
    <w:rsid w:val="00AB6266"/>
    <w:rsid w:val="00AB7DAA"/>
    <w:rsid w:val="00AC0AF0"/>
    <w:rsid w:val="00AC0F44"/>
    <w:rsid w:val="00AC188C"/>
    <w:rsid w:val="00AC3FEC"/>
    <w:rsid w:val="00AC7F03"/>
    <w:rsid w:val="00AD1705"/>
    <w:rsid w:val="00AD50E0"/>
    <w:rsid w:val="00AD5E51"/>
    <w:rsid w:val="00AE27C4"/>
    <w:rsid w:val="00AE2BF6"/>
    <w:rsid w:val="00AE6318"/>
    <w:rsid w:val="00AE686C"/>
    <w:rsid w:val="00AE7370"/>
    <w:rsid w:val="00AE7F92"/>
    <w:rsid w:val="00AF0DBC"/>
    <w:rsid w:val="00AF1589"/>
    <w:rsid w:val="00AF182F"/>
    <w:rsid w:val="00AF1E11"/>
    <w:rsid w:val="00B00770"/>
    <w:rsid w:val="00B0159B"/>
    <w:rsid w:val="00B02AE4"/>
    <w:rsid w:val="00B044C3"/>
    <w:rsid w:val="00B05C2E"/>
    <w:rsid w:val="00B05C3D"/>
    <w:rsid w:val="00B071A5"/>
    <w:rsid w:val="00B0742F"/>
    <w:rsid w:val="00B07984"/>
    <w:rsid w:val="00B12CA7"/>
    <w:rsid w:val="00B12D32"/>
    <w:rsid w:val="00B2181C"/>
    <w:rsid w:val="00B21891"/>
    <w:rsid w:val="00B23CA8"/>
    <w:rsid w:val="00B247C1"/>
    <w:rsid w:val="00B316A4"/>
    <w:rsid w:val="00B345EA"/>
    <w:rsid w:val="00B34907"/>
    <w:rsid w:val="00B35469"/>
    <w:rsid w:val="00B354E1"/>
    <w:rsid w:val="00B36040"/>
    <w:rsid w:val="00B40350"/>
    <w:rsid w:val="00B41466"/>
    <w:rsid w:val="00B43926"/>
    <w:rsid w:val="00B4503A"/>
    <w:rsid w:val="00B45A59"/>
    <w:rsid w:val="00B46F22"/>
    <w:rsid w:val="00B503CC"/>
    <w:rsid w:val="00B50D7F"/>
    <w:rsid w:val="00B56746"/>
    <w:rsid w:val="00B572D9"/>
    <w:rsid w:val="00B57FB2"/>
    <w:rsid w:val="00B63FA8"/>
    <w:rsid w:val="00B64DFF"/>
    <w:rsid w:val="00B705B7"/>
    <w:rsid w:val="00B71C77"/>
    <w:rsid w:val="00B71E73"/>
    <w:rsid w:val="00B73313"/>
    <w:rsid w:val="00B753AD"/>
    <w:rsid w:val="00B75ED0"/>
    <w:rsid w:val="00B76659"/>
    <w:rsid w:val="00B77984"/>
    <w:rsid w:val="00B77C6E"/>
    <w:rsid w:val="00B811D0"/>
    <w:rsid w:val="00B83FB6"/>
    <w:rsid w:val="00B87726"/>
    <w:rsid w:val="00B91A2B"/>
    <w:rsid w:val="00B91DC4"/>
    <w:rsid w:val="00B9295B"/>
    <w:rsid w:val="00B939B0"/>
    <w:rsid w:val="00B96A1F"/>
    <w:rsid w:val="00B97A64"/>
    <w:rsid w:val="00BA0269"/>
    <w:rsid w:val="00BA0744"/>
    <w:rsid w:val="00BA0C98"/>
    <w:rsid w:val="00BA11C7"/>
    <w:rsid w:val="00BA19F5"/>
    <w:rsid w:val="00BA5B99"/>
    <w:rsid w:val="00BA6337"/>
    <w:rsid w:val="00BA7486"/>
    <w:rsid w:val="00BA782F"/>
    <w:rsid w:val="00BA7A50"/>
    <w:rsid w:val="00BB21B5"/>
    <w:rsid w:val="00BB3FC4"/>
    <w:rsid w:val="00BB40F1"/>
    <w:rsid w:val="00BB6901"/>
    <w:rsid w:val="00BB73FB"/>
    <w:rsid w:val="00BC112D"/>
    <w:rsid w:val="00BC15EE"/>
    <w:rsid w:val="00BD0F0C"/>
    <w:rsid w:val="00BD0F9D"/>
    <w:rsid w:val="00BD37DF"/>
    <w:rsid w:val="00BD4A40"/>
    <w:rsid w:val="00BD6FD6"/>
    <w:rsid w:val="00BD72C3"/>
    <w:rsid w:val="00BD740C"/>
    <w:rsid w:val="00BE01ED"/>
    <w:rsid w:val="00BE0216"/>
    <w:rsid w:val="00BE1F2A"/>
    <w:rsid w:val="00BE314B"/>
    <w:rsid w:val="00BE5E2D"/>
    <w:rsid w:val="00BE60DE"/>
    <w:rsid w:val="00BF0293"/>
    <w:rsid w:val="00BF21E3"/>
    <w:rsid w:val="00BF24D1"/>
    <w:rsid w:val="00BF2ADD"/>
    <w:rsid w:val="00BF3092"/>
    <w:rsid w:val="00BF551A"/>
    <w:rsid w:val="00BF562F"/>
    <w:rsid w:val="00BF6C0A"/>
    <w:rsid w:val="00BF6E56"/>
    <w:rsid w:val="00C005B9"/>
    <w:rsid w:val="00C027A8"/>
    <w:rsid w:val="00C03E07"/>
    <w:rsid w:val="00C056A4"/>
    <w:rsid w:val="00C071D8"/>
    <w:rsid w:val="00C0730D"/>
    <w:rsid w:val="00C16783"/>
    <w:rsid w:val="00C216EC"/>
    <w:rsid w:val="00C21E00"/>
    <w:rsid w:val="00C22557"/>
    <w:rsid w:val="00C24CDF"/>
    <w:rsid w:val="00C26236"/>
    <w:rsid w:val="00C2688A"/>
    <w:rsid w:val="00C26DCC"/>
    <w:rsid w:val="00C313DF"/>
    <w:rsid w:val="00C36E7D"/>
    <w:rsid w:val="00C406BD"/>
    <w:rsid w:val="00C40B11"/>
    <w:rsid w:val="00C420D3"/>
    <w:rsid w:val="00C42743"/>
    <w:rsid w:val="00C44184"/>
    <w:rsid w:val="00C44E29"/>
    <w:rsid w:val="00C51ECA"/>
    <w:rsid w:val="00C51F5E"/>
    <w:rsid w:val="00C54CE0"/>
    <w:rsid w:val="00C56091"/>
    <w:rsid w:val="00C56EE6"/>
    <w:rsid w:val="00C60F59"/>
    <w:rsid w:val="00C624BA"/>
    <w:rsid w:val="00C62F82"/>
    <w:rsid w:val="00C65082"/>
    <w:rsid w:val="00C66777"/>
    <w:rsid w:val="00C66932"/>
    <w:rsid w:val="00C67216"/>
    <w:rsid w:val="00C674EE"/>
    <w:rsid w:val="00C74D68"/>
    <w:rsid w:val="00C7521A"/>
    <w:rsid w:val="00C7534B"/>
    <w:rsid w:val="00C801DA"/>
    <w:rsid w:val="00C80CCF"/>
    <w:rsid w:val="00C83DF3"/>
    <w:rsid w:val="00C85DAE"/>
    <w:rsid w:val="00C876AA"/>
    <w:rsid w:val="00C87E87"/>
    <w:rsid w:val="00C90CFC"/>
    <w:rsid w:val="00C91A6B"/>
    <w:rsid w:val="00C932F6"/>
    <w:rsid w:val="00C95D59"/>
    <w:rsid w:val="00C96E44"/>
    <w:rsid w:val="00CA140B"/>
    <w:rsid w:val="00CA2481"/>
    <w:rsid w:val="00CA42E5"/>
    <w:rsid w:val="00CA4BFE"/>
    <w:rsid w:val="00CA5754"/>
    <w:rsid w:val="00CA79DD"/>
    <w:rsid w:val="00CB01F2"/>
    <w:rsid w:val="00CB1DD5"/>
    <w:rsid w:val="00CB20CD"/>
    <w:rsid w:val="00CB2143"/>
    <w:rsid w:val="00CB307E"/>
    <w:rsid w:val="00CB5324"/>
    <w:rsid w:val="00CC09C0"/>
    <w:rsid w:val="00CC4986"/>
    <w:rsid w:val="00CC549A"/>
    <w:rsid w:val="00CC7AF0"/>
    <w:rsid w:val="00CD17CB"/>
    <w:rsid w:val="00CD1868"/>
    <w:rsid w:val="00CD2DE5"/>
    <w:rsid w:val="00CD650C"/>
    <w:rsid w:val="00CD691F"/>
    <w:rsid w:val="00CE045A"/>
    <w:rsid w:val="00CE1256"/>
    <w:rsid w:val="00CE3881"/>
    <w:rsid w:val="00CE6175"/>
    <w:rsid w:val="00CE6CE2"/>
    <w:rsid w:val="00CF2AAB"/>
    <w:rsid w:val="00CF2DDA"/>
    <w:rsid w:val="00CF2F1A"/>
    <w:rsid w:val="00CF35E8"/>
    <w:rsid w:val="00CF4D3A"/>
    <w:rsid w:val="00CF6CC7"/>
    <w:rsid w:val="00D04D79"/>
    <w:rsid w:val="00D105DF"/>
    <w:rsid w:val="00D10E92"/>
    <w:rsid w:val="00D166A8"/>
    <w:rsid w:val="00D20CD7"/>
    <w:rsid w:val="00D20D4D"/>
    <w:rsid w:val="00D22404"/>
    <w:rsid w:val="00D2387B"/>
    <w:rsid w:val="00D24EEC"/>
    <w:rsid w:val="00D258CC"/>
    <w:rsid w:val="00D26F24"/>
    <w:rsid w:val="00D27F49"/>
    <w:rsid w:val="00D30B29"/>
    <w:rsid w:val="00D3186B"/>
    <w:rsid w:val="00D32EA3"/>
    <w:rsid w:val="00D343A2"/>
    <w:rsid w:val="00D34C87"/>
    <w:rsid w:val="00D3670D"/>
    <w:rsid w:val="00D41325"/>
    <w:rsid w:val="00D434F7"/>
    <w:rsid w:val="00D45448"/>
    <w:rsid w:val="00D46F99"/>
    <w:rsid w:val="00D5030F"/>
    <w:rsid w:val="00D51FBF"/>
    <w:rsid w:val="00D53AE6"/>
    <w:rsid w:val="00D54017"/>
    <w:rsid w:val="00D57CBC"/>
    <w:rsid w:val="00D60204"/>
    <w:rsid w:val="00D61085"/>
    <w:rsid w:val="00D6217C"/>
    <w:rsid w:val="00D622E2"/>
    <w:rsid w:val="00D624A3"/>
    <w:rsid w:val="00D64CF6"/>
    <w:rsid w:val="00D667DC"/>
    <w:rsid w:val="00D67962"/>
    <w:rsid w:val="00D7093C"/>
    <w:rsid w:val="00D70BF9"/>
    <w:rsid w:val="00D7191D"/>
    <w:rsid w:val="00D72DC3"/>
    <w:rsid w:val="00D73CA4"/>
    <w:rsid w:val="00D754CB"/>
    <w:rsid w:val="00D77095"/>
    <w:rsid w:val="00D81424"/>
    <w:rsid w:val="00D854D1"/>
    <w:rsid w:val="00D913B5"/>
    <w:rsid w:val="00D933BC"/>
    <w:rsid w:val="00D93D14"/>
    <w:rsid w:val="00D93EC0"/>
    <w:rsid w:val="00D95D1E"/>
    <w:rsid w:val="00DA3543"/>
    <w:rsid w:val="00DA4CAA"/>
    <w:rsid w:val="00DA5BCA"/>
    <w:rsid w:val="00DA7770"/>
    <w:rsid w:val="00DB0CC6"/>
    <w:rsid w:val="00DB458A"/>
    <w:rsid w:val="00DB4E51"/>
    <w:rsid w:val="00DB6D21"/>
    <w:rsid w:val="00DB741D"/>
    <w:rsid w:val="00DC0A52"/>
    <w:rsid w:val="00DC456B"/>
    <w:rsid w:val="00DC5AD6"/>
    <w:rsid w:val="00DC71B6"/>
    <w:rsid w:val="00DD05F4"/>
    <w:rsid w:val="00DD5735"/>
    <w:rsid w:val="00DD6F22"/>
    <w:rsid w:val="00DE0A97"/>
    <w:rsid w:val="00DE113D"/>
    <w:rsid w:val="00DE19BA"/>
    <w:rsid w:val="00DE32D0"/>
    <w:rsid w:val="00DE346E"/>
    <w:rsid w:val="00DE5B58"/>
    <w:rsid w:val="00DE7850"/>
    <w:rsid w:val="00DF0211"/>
    <w:rsid w:val="00DF11A2"/>
    <w:rsid w:val="00DF18C1"/>
    <w:rsid w:val="00DF210A"/>
    <w:rsid w:val="00DF29DA"/>
    <w:rsid w:val="00DF4C05"/>
    <w:rsid w:val="00DF6D58"/>
    <w:rsid w:val="00E04B2D"/>
    <w:rsid w:val="00E0620B"/>
    <w:rsid w:val="00E07023"/>
    <w:rsid w:val="00E07C6E"/>
    <w:rsid w:val="00E125B0"/>
    <w:rsid w:val="00E1285A"/>
    <w:rsid w:val="00E14549"/>
    <w:rsid w:val="00E17E54"/>
    <w:rsid w:val="00E201F5"/>
    <w:rsid w:val="00E22AB3"/>
    <w:rsid w:val="00E23105"/>
    <w:rsid w:val="00E23FD4"/>
    <w:rsid w:val="00E2555A"/>
    <w:rsid w:val="00E25896"/>
    <w:rsid w:val="00E25DAF"/>
    <w:rsid w:val="00E26AFF"/>
    <w:rsid w:val="00E304F8"/>
    <w:rsid w:val="00E30CA1"/>
    <w:rsid w:val="00E31347"/>
    <w:rsid w:val="00E31CBC"/>
    <w:rsid w:val="00E3294A"/>
    <w:rsid w:val="00E33D14"/>
    <w:rsid w:val="00E34A52"/>
    <w:rsid w:val="00E34B4D"/>
    <w:rsid w:val="00E361EB"/>
    <w:rsid w:val="00E36C98"/>
    <w:rsid w:val="00E37C28"/>
    <w:rsid w:val="00E41DAD"/>
    <w:rsid w:val="00E43D0E"/>
    <w:rsid w:val="00E43EFD"/>
    <w:rsid w:val="00E441EB"/>
    <w:rsid w:val="00E45650"/>
    <w:rsid w:val="00E47002"/>
    <w:rsid w:val="00E54EEC"/>
    <w:rsid w:val="00E56D8C"/>
    <w:rsid w:val="00E62111"/>
    <w:rsid w:val="00E62D88"/>
    <w:rsid w:val="00E71344"/>
    <w:rsid w:val="00E73AD2"/>
    <w:rsid w:val="00E76D51"/>
    <w:rsid w:val="00E8116B"/>
    <w:rsid w:val="00E8289E"/>
    <w:rsid w:val="00E86515"/>
    <w:rsid w:val="00E870E4"/>
    <w:rsid w:val="00E9020C"/>
    <w:rsid w:val="00E93C6F"/>
    <w:rsid w:val="00E953EF"/>
    <w:rsid w:val="00E966FD"/>
    <w:rsid w:val="00EA019E"/>
    <w:rsid w:val="00EA3DC8"/>
    <w:rsid w:val="00EA5C51"/>
    <w:rsid w:val="00EA786A"/>
    <w:rsid w:val="00EB2828"/>
    <w:rsid w:val="00EB49A4"/>
    <w:rsid w:val="00EB620E"/>
    <w:rsid w:val="00EC14CD"/>
    <w:rsid w:val="00EC38D8"/>
    <w:rsid w:val="00ED0295"/>
    <w:rsid w:val="00ED0681"/>
    <w:rsid w:val="00ED3FB6"/>
    <w:rsid w:val="00ED4565"/>
    <w:rsid w:val="00EE0BC1"/>
    <w:rsid w:val="00EE1614"/>
    <w:rsid w:val="00EE3C13"/>
    <w:rsid w:val="00EE63F1"/>
    <w:rsid w:val="00EE6E37"/>
    <w:rsid w:val="00EF1785"/>
    <w:rsid w:val="00EF1D13"/>
    <w:rsid w:val="00EF4488"/>
    <w:rsid w:val="00F0269A"/>
    <w:rsid w:val="00F02E3F"/>
    <w:rsid w:val="00F03120"/>
    <w:rsid w:val="00F05587"/>
    <w:rsid w:val="00F062C3"/>
    <w:rsid w:val="00F07914"/>
    <w:rsid w:val="00F11096"/>
    <w:rsid w:val="00F129D1"/>
    <w:rsid w:val="00F14749"/>
    <w:rsid w:val="00F14A62"/>
    <w:rsid w:val="00F14AE5"/>
    <w:rsid w:val="00F1722F"/>
    <w:rsid w:val="00F17F68"/>
    <w:rsid w:val="00F22628"/>
    <w:rsid w:val="00F22E3A"/>
    <w:rsid w:val="00F235A9"/>
    <w:rsid w:val="00F248D4"/>
    <w:rsid w:val="00F25C60"/>
    <w:rsid w:val="00F27D86"/>
    <w:rsid w:val="00F31894"/>
    <w:rsid w:val="00F324AB"/>
    <w:rsid w:val="00F32C6E"/>
    <w:rsid w:val="00F34A45"/>
    <w:rsid w:val="00F37910"/>
    <w:rsid w:val="00F37E8C"/>
    <w:rsid w:val="00F37FDA"/>
    <w:rsid w:val="00F41D68"/>
    <w:rsid w:val="00F43488"/>
    <w:rsid w:val="00F456E1"/>
    <w:rsid w:val="00F462B1"/>
    <w:rsid w:val="00F4692D"/>
    <w:rsid w:val="00F4768E"/>
    <w:rsid w:val="00F47D98"/>
    <w:rsid w:val="00F50CD7"/>
    <w:rsid w:val="00F50F0D"/>
    <w:rsid w:val="00F51E3B"/>
    <w:rsid w:val="00F55E63"/>
    <w:rsid w:val="00F56972"/>
    <w:rsid w:val="00F624AB"/>
    <w:rsid w:val="00F675BB"/>
    <w:rsid w:val="00F67719"/>
    <w:rsid w:val="00F72FC8"/>
    <w:rsid w:val="00F74312"/>
    <w:rsid w:val="00F74D7F"/>
    <w:rsid w:val="00F76C7F"/>
    <w:rsid w:val="00F772A0"/>
    <w:rsid w:val="00F80A2A"/>
    <w:rsid w:val="00F8134F"/>
    <w:rsid w:val="00F8312F"/>
    <w:rsid w:val="00F84308"/>
    <w:rsid w:val="00F87F9F"/>
    <w:rsid w:val="00F90A62"/>
    <w:rsid w:val="00F913D4"/>
    <w:rsid w:val="00F94447"/>
    <w:rsid w:val="00FA0B12"/>
    <w:rsid w:val="00FA43F8"/>
    <w:rsid w:val="00FA5E45"/>
    <w:rsid w:val="00FB0BEB"/>
    <w:rsid w:val="00FB5280"/>
    <w:rsid w:val="00FB567A"/>
    <w:rsid w:val="00FB6082"/>
    <w:rsid w:val="00FB64B1"/>
    <w:rsid w:val="00FB7040"/>
    <w:rsid w:val="00FB751C"/>
    <w:rsid w:val="00FB7AD8"/>
    <w:rsid w:val="00FC001B"/>
    <w:rsid w:val="00FC0514"/>
    <w:rsid w:val="00FC07AE"/>
    <w:rsid w:val="00FC0984"/>
    <w:rsid w:val="00FC099B"/>
    <w:rsid w:val="00FC2742"/>
    <w:rsid w:val="00FC7D15"/>
    <w:rsid w:val="00FD0A74"/>
    <w:rsid w:val="00FD0FC2"/>
    <w:rsid w:val="00FD1E73"/>
    <w:rsid w:val="00FD2F0C"/>
    <w:rsid w:val="00FD3482"/>
    <w:rsid w:val="00FD7101"/>
    <w:rsid w:val="00FE0595"/>
    <w:rsid w:val="00FE0F2F"/>
    <w:rsid w:val="00FE1BFE"/>
    <w:rsid w:val="00FE1C41"/>
    <w:rsid w:val="00FE587F"/>
    <w:rsid w:val="00FE6AB8"/>
    <w:rsid w:val="00FF1F51"/>
    <w:rsid w:val="00FF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082D5"/>
  <w15:docId w15:val="{DCD504C1-8765-4081-A232-340C24E8A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A40"/>
    <w:pPr>
      <w:spacing w:after="0" w:line="240" w:lineRule="auto"/>
    </w:pPr>
    <w:rPr>
      <w:rFonts w:ascii="Times New Roman" w:hAnsi="Times New Roman" w:cs="Arial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684F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qFormat/>
    <w:rsid w:val="002A4C76"/>
    <w:pPr>
      <w:keepNext/>
      <w:jc w:val="center"/>
      <w:outlineLvl w:val="3"/>
    </w:pPr>
    <w:rPr>
      <w:rFonts w:ascii="Arial" w:eastAsia="Times New Roman" w:hAnsi="Arial" w:cs="Times New Roman"/>
      <w:b/>
      <w:sz w:val="4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eft">
    <w:name w:val="Left"/>
    <w:basedOn w:val="Normal"/>
    <w:uiPriority w:val="99"/>
    <w:rsid w:val="00BA782F"/>
    <w:pPr>
      <w:widowControl w:val="0"/>
    </w:pPr>
    <w:rPr>
      <w:rFonts w:eastAsia="Times New Roman"/>
    </w:rPr>
  </w:style>
  <w:style w:type="paragraph" w:customStyle="1" w:styleId="Normal0">
    <w:name w:val="[Normal]"/>
    <w:uiPriority w:val="99"/>
    <w:rsid w:val="0065428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654282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654282"/>
  </w:style>
  <w:style w:type="paragraph" w:styleId="Rodap">
    <w:name w:val="footer"/>
    <w:basedOn w:val="Normal"/>
    <w:link w:val="RodapChar"/>
    <w:uiPriority w:val="99"/>
    <w:unhideWhenUsed/>
    <w:rsid w:val="00654282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654282"/>
  </w:style>
  <w:style w:type="paragraph" w:customStyle="1" w:styleId="ParagraphStyle">
    <w:name w:val="Paragraph Style"/>
    <w:uiPriority w:val="99"/>
    <w:rsid w:val="008021BA"/>
    <w:pPr>
      <w:autoSpaceDE w:val="0"/>
      <w:autoSpaceDN w:val="0"/>
      <w:adjustRightInd w:val="0"/>
      <w:spacing w:after="19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9">
    <w:name w:val="Paragraph Style9"/>
    <w:uiPriority w:val="99"/>
    <w:rsid w:val="008021BA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8">
    <w:name w:val="Paragraph Style8"/>
    <w:uiPriority w:val="99"/>
    <w:rsid w:val="008021BA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7">
    <w:name w:val="Paragraph Style7"/>
    <w:uiPriority w:val="99"/>
    <w:rsid w:val="008021BA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6">
    <w:name w:val="Paragraph Style6"/>
    <w:uiPriority w:val="99"/>
    <w:rsid w:val="008021BA"/>
    <w:pPr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Style5">
    <w:name w:val="Paragraph Style5"/>
    <w:uiPriority w:val="99"/>
    <w:rsid w:val="008021BA"/>
    <w:pPr>
      <w:autoSpaceDE w:val="0"/>
      <w:autoSpaceDN w:val="0"/>
      <w:adjustRightInd w:val="0"/>
      <w:spacing w:after="0" w:line="360" w:lineRule="auto"/>
      <w:ind w:left="720" w:hanging="360"/>
    </w:pPr>
    <w:rPr>
      <w:rFonts w:ascii="Times New Roman" w:hAnsi="Times New Roman" w:cs="Times New Roman"/>
      <w:sz w:val="24"/>
      <w:szCs w:val="24"/>
    </w:rPr>
  </w:style>
  <w:style w:type="paragraph" w:customStyle="1" w:styleId="ParagraphStyle4">
    <w:name w:val="Paragraph Style4"/>
    <w:uiPriority w:val="99"/>
    <w:rsid w:val="008021BA"/>
    <w:pPr>
      <w:autoSpaceDE w:val="0"/>
      <w:autoSpaceDN w:val="0"/>
      <w:adjustRightInd w:val="0"/>
      <w:spacing w:after="0" w:line="360" w:lineRule="auto"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3">
    <w:name w:val="Paragraph Style3"/>
    <w:uiPriority w:val="99"/>
    <w:rsid w:val="008021BA"/>
    <w:pPr>
      <w:autoSpaceDE w:val="0"/>
      <w:autoSpaceDN w:val="0"/>
      <w:adjustRightInd w:val="0"/>
      <w:spacing w:before="90" w:after="195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2">
    <w:name w:val="Paragraph Style2"/>
    <w:uiPriority w:val="99"/>
    <w:rsid w:val="008021BA"/>
    <w:pPr>
      <w:autoSpaceDE w:val="0"/>
      <w:autoSpaceDN w:val="0"/>
      <w:adjustRightInd w:val="0"/>
      <w:spacing w:after="24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">
    <w:name w:val="Paragraph Style1"/>
    <w:uiPriority w:val="99"/>
    <w:rsid w:val="008021BA"/>
    <w:pPr>
      <w:autoSpaceDE w:val="0"/>
      <w:autoSpaceDN w:val="0"/>
      <w:adjustRightInd w:val="0"/>
      <w:spacing w:before="120"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Normaltext">
    <w:name w:val="Normal text"/>
    <w:uiPriority w:val="99"/>
    <w:rsid w:val="008021BA"/>
  </w:style>
  <w:style w:type="character" w:customStyle="1" w:styleId="FontStyle">
    <w:name w:val="Font Style"/>
    <w:uiPriority w:val="99"/>
    <w:rsid w:val="008021BA"/>
    <w:rPr>
      <w:rFonts w:ascii="Bookman Old Style" w:hAnsi="Bookman Old Style" w:cs="Bookman Old Style"/>
      <w:b/>
      <w:bCs/>
      <w:color w:val="FF0000"/>
      <w:sz w:val="28"/>
      <w:szCs w:val="28"/>
      <w:u w:val="single"/>
      <w:lang w:val="en-US"/>
    </w:rPr>
  </w:style>
  <w:style w:type="character" w:customStyle="1" w:styleId="FontStyle20">
    <w:name w:val="Font Style20"/>
    <w:uiPriority w:val="99"/>
    <w:rsid w:val="008021BA"/>
    <w:rPr>
      <w:rFonts w:ascii="Bookman Old Style" w:hAnsi="Bookman Old Style" w:cs="Bookman Old Style"/>
      <w:b/>
      <w:bCs/>
      <w:color w:val="000000"/>
      <w:sz w:val="30"/>
      <w:szCs w:val="30"/>
      <w:u w:val="single"/>
      <w:lang w:val="en-US"/>
    </w:rPr>
  </w:style>
  <w:style w:type="character" w:customStyle="1" w:styleId="FontStyle19">
    <w:name w:val="Font Style19"/>
    <w:uiPriority w:val="99"/>
    <w:rsid w:val="008021BA"/>
    <w:rPr>
      <w:rFonts w:ascii="Bookman Old Style" w:hAnsi="Bookman Old Style" w:cs="Bookman Old Style"/>
      <w:b/>
      <w:bCs/>
      <w:i/>
      <w:iCs/>
      <w:color w:val="000000"/>
      <w:sz w:val="28"/>
      <w:szCs w:val="28"/>
      <w:lang w:val="en-US"/>
    </w:rPr>
  </w:style>
  <w:style w:type="character" w:customStyle="1" w:styleId="FontStyle18">
    <w:name w:val="Font Style18"/>
    <w:uiPriority w:val="99"/>
    <w:rsid w:val="008021BA"/>
    <w:rPr>
      <w:b/>
      <w:bCs/>
      <w:lang w:val="en-US"/>
    </w:rPr>
  </w:style>
  <w:style w:type="character" w:customStyle="1" w:styleId="FontStyle17">
    <w:name w:val="Font Style17"/>
    <w:uiPriority w:val="99"/>
    <w:rsid w:val="008021BA"/>
    <w:rPr>
      <w:rFonts w:ascii="Bookman Old Style" w:hAnsi="Bookman Old Style" w:cs="Bookman Old Style"/>
      <w:b/>
      <w:bCs/>
      <w:i/>
      <w:iCs/>
      <w:lang w:val="en-US"/>
    </w:rPr>
  </w:style>
  <w:style w:type="character" w:customStyle="1" w:styleId="FontStyle16">
    <w:name w:val="Font Style16"/>
    <w:uiPriority w:val="99"/>
    <w:rsid w:val="008021BA"/>
    <w:rPr>
      <w:b/>
      <w:bCs/>
      <w:color w:val="000000"/>
      <w:lang w:val="en-US"/>
    </w:rPr>
  </w:style>
  <w:style w:type="character" w:customStyle="1" w:styleId="FontStyle15">
    <w:name w:val="Font Style15"/>
    <w:uiPriority w:val="99"/>
    <w:rsid w:val="008021BA"/>
    <w:rPr>
      <w:b/>
      <w:bCs/>
      <w:i/>
      <w:iCs/>
      <w:color w:val="0000FF"/>
      <w:lang w:val="en-US"/>
    </w:rPr>
  </w:style>
  <w:style w:type="character" w:customStyle="1" w:styleId="FontStyle14">
    <w:name w:val="Font Style14"/>
    <w:uiPriority w:val="99"/>
    <w:rsid w:val="008021BA"/>
    <w:rPr>
      <w:b/>
      <w:bCs/>
      <w:u w:val="single"/>
      <w:lang w:val="en-US"/>
    </w:rPr>
  </w:style>
  <w:style w:type="character" w:customStyle="1" w:styleId="FontStyle13">
    <w:name w:val="Font Style13"/>
    <w:uiPriority w:val="99"/>
    <w:rsid w:val="008021BA"/>
    <w:rPr>
      <w:i/>
      <w:iCs/>
      <w:color w:val="0000FF"/>
      <w:u w:val="single"/>
      <w:lang w:val="en-US"/>
    </w:rPr>
  </w:style>
  <w:style w:type="character" w:customStyle="1" w:styleId="FontStyle12">
    <w:name w:val="Font Style12"/>
    <w:uiPriority w:val="99"/>
    <w:rsid w:val="008021BA"/>
    <w:rPr>
      <w:color w:val="FF0000"/>
      <w:lang w:val="en-US"/>
    </w:rPr>
  </w:style>
  <w:style w:type="character" w:customStyle="1" w:styleId="FontStyle11">
    <w:name w:val="Font Style11"/>
    <w:uiPriority w:val="99"/>
    <w:rsid w:val="008021BA"/>
    <w:rPr>
      <w:b/>
      <w:bCs/>
      <w:i/>
      <w:iCs/>
      <w:u w:val="single"/>
      <w:lang w:val="en-US"/>
    </w:rPr>
  </w:style>
  <w:style w:type="character" w:customStyle="1" w:styleId="FontStyle10">
    <w:name w:val="Font Style10"/>
    <w:uiPriority w:val="99"/>
    <w:rsid w:val="008021BA"/>
    <w:rPr>
      <w:b/>
      <w:bCs/>
      <w:i/>
      <w:iCs/>
      <w:color w:val="FF0000"/>
      <w:u w:val="single"/>
      <w:lang w:val="en-US"/>
    </w:rPr>
  </w:style>
  <w:style w:type="character" w:customStyle="1" w:styleId="FontStyle9">
    <w:name w:val="Font Style9"/>
    <w:uiPriority w:val="99"/>
    <w:rsid w:val="008021BA"/>
    <w:rPr>
      <w:b/>
      <w:bCs/>
      <w:color w:val="FF0000"/>
      <w:lang w:val="en-US"/>
    </w:rPr>
  </w:style>
  <w:style w:type="character" w:customStyle="1" w:styleId="FontStyle8">
    <w:name w:val="Font Style8"/>
    <w:uiPriority w:val="99"/>
    <w:rsid w:val="008021BA"/>
    <w:rPr>
      <w:b/>
      <w:bCs/>
      <w:color w:val="FF0000"/>
      <w:u w:val="single"/>
      <w:lang w:val="en-US"/>
    </w:rPr>
  </w:style>
  <w:style w:type="character" w:customStyle="1" w:styleId="FontStyle7">
    <w:name w:val="Font Style7"/>
    <w:uiPriority w:val="99"/>
    <w:rsid w:val="008021BA"/>
    <w:rPr>
      <w:color w:val="000000"/>
      <w:u w:val="single"/>
      <w:lang w:val="en-US"/>
    </w:rPr>
  </w:style>
  <w:style w:type="character" w:customStyle="1" w:styleId="FontStyle6">
    <w:name w:val="Font Style6"/>
    <w:uiPriority w:val="99"/>
    <w:rsid w:val="008021BA"/>
    <w:rPr>
      <w:b/>
      <w:bCs/>
      <w:shd w:val="clear" w:color="auto" w:fill="FFFFFF"/>
      <w:lang w:val="en-US"/>
    </w:rPr>
  </w:style>
  <w:style w:type="character" w:customStyle="1" w:styleId="FontStyle5">
    <w:name w:val="Font Style5"/>
    <w:uiPriority w:val="99"/>
    <w:rsid w:val="008021BA"/>
    <w:rPr>
      <w:color w:val="000000"/>
      <w:shd w:val="clear" w:color="auto" w:fill="FFFFFF"/>
      <w:lang w:val="en-US"/>
    </w:rPr>
  </w:style>
  <w:style w:type="character" w:customStyle="1" w:styleId="FontStyle4">
    <w:name w:val="Font Style4"/>
    <w:uiPriority w:val="99"/>
    <w:rsid w:val="008021BA"/>
    <w:rPr>
      <w:b/>
      <w:bCs/>
      <w:color w:val="000000"/>
      <w:shd w:val="clear" w:color="auto" w:fill="FFFFFF"/>
      <w:lang w:val="en-US"/>
    </w:rPr>
  </w:style>
  <w:style w:type="character" w:customStyle="1" w:styleId="FontStyle3">
    <w:name w:val="Font Style3"/>
    <w:uiPriority w:val="99"/>
    <w:rsid w:val="008021BA"/>
    <w:rPr>
      <w:color w:val="000000"/>
      <w:lang w:val="en-US"/>
    </w:rPr>
  </w:style>
  <w:style w:type="character" w:customStyle="1" w:styleId="FontStyle2">
    <w:name w:val="Font Style2"/>
    <w:uiPriority w:val="99"/>
    <w:rsid w:val="008021BA"/>
    <w:rPr>
      <w:b/>
      <w:bCs/>
      <w:i/>
      <w:iCs/>
      <w:lang w:val="en-US"/>
    </w:rPr>
  </w:style>
  <w:style w:type="character" w:customStyle="1" w:styleId="FontStyle1">
    <w:name w:val="Font Style1"/>
    <w:uiPriority w:val="99"/>
    <w:rsid w:val="008021BA"/>
    <w:rPr>
      <w:i/>
      <w:iCs/>
      <w:lang w:val="en-US"/>
    </w:rPr>
  </w:style>
  <w:style w:type="paragraph" w:styleId="PargrafodaLista">
    <w:name w:val="List Paragraph"/>
    <w:basedOn w:val="Normal"/>
    <w:uiPriority w:val="99"/>
    <w:qFormat/>
    <w:rsid w:val="008021BA"/>
    <w:pPr>
      <w:ind w:left="720"/>
      <w:contextualSpacing/>
    </w:pPr>
  </w:style>
  <w:style w:type="character" w:customStyle="1" w:styleId="Normaltext1">
    <w:name w:val="Normal text1"/>
    <w:uiPriority w:val="99"/>
    <w:rsid w:val="00E43D0E"/>
    <w:rPr>
      <w:rFonts w:ascii="Courier New" w:hAnsi="Courier New" w:cs="Courier New"/>
      <w:b/>
      <w:bCs/>
      <w:sz w:val="18"/>
      <w:szCs w:val="18"/>
      <w:u w:val="single"/>
    </w:rPr>
  </w:style>
  <w:style w:type="paragraph" w:customStyle="1" w:styleId="ParagraphStyle11">
    <w:name w:val="Paragraph Style11"/>
    <w:uiPriority w:val="99"/>
    <w:rsid w:val="003324A5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0">
    <w:name w:val="Paragraph Style10"/>
    <w:uiPriority w:val="99"/>
    <w:rsid w:val="003324A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3324A5"/>
    <w:rPr>
      <w:b/>
      <w:bCs/>
      <w:color w:val="000000"/>
      <w:sz w:val="32"/>
      <w:szCs w:val="32"/>
      <w:lang w:val="en-US"/>
    </w:rPr>
  </w:style>
  <w:style w:type="character" w:customStyle="1" w:styleId="FontStyle26">
    <w:name w:val="Font Style26"/>
    <w:uiPriority w:val="99"/>
    <w:rsid w:val="003324A5"/>
    <w:rPr>
      <w:b/>
      <w:bCs/>
      <w:lang w:val="en-US"/>
    </w:rPr>
  </w:style>
  <w:style w:type="character" w:customStyle="1" w:styleId="FontStyle25">
    <w:name w:val="Font Style25"/>
    <w:uiPriority w:val="99"/>
    <w:rsid w:val="003324A5"/>
    <w:rPr>
      <w:b/>
      <w:bCs/>
      <w:color w:val="000000"/>
      <w:sz w:val="28"/>
      <w:szCs w:val="28"/>
      <w:lang w:val="en-US"/>
    </w:rPr>
  </w:style>
  <w:style w:type="character" w:customStyle="1" w:styleId="FontStyle24">
    <w:name w:val="Font Style24"/>
    <w:uiPriority w:val="99"/>
    <w:rsid w:val="003324A5"/>
    <w:rPr>
      <w:rFonts w:ascii="Courier New" w:hAnsi="Courier New" w:cs="Courier New"/>
      <w:sz w:val="18"/>
      <w:szCs w:val="18"/>
      <w:lang w:val="en-US"/>
    </w:rPr>
  </w:style>
  <w:style w:type="character" w:customStyle="1" w:styleId="FontStyle22">
    <w:name w:val="Font Style22"/>
    <w:uiPriority w:val="99"/>
    <w:rsid w:val="003324A5"/>
    <w:rPr>
      <w:rFonts w:ascii="Courier New" w:hAnsi="Courier New" w:cs="Courier New"/>
      <w:b/>
      <w:bCs/>
      <w:sz w:val="18"/>
      <w:szCs w:val="18"/>
      <w:u w:val="single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4278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2782"/>
    <w:rPr>
      <w:rFonts w:ascii="Tahoma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BD0F9D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rsid w:val="002A4C76"/>
    <w:rPr>
      <w:rFonts w:ascii="Arial" w:eastAsia="Times New Roman" w:hAnsi="Arial" w:cs="Times New Roman"/>
      <w:b/>
      <w:sz w:val="40"/>
      <w:szCs w:val="20"/>
      <w:lang w:eastAsia="pt-BR"/>
    </w:rPr>
  </w:style>
  <w:style w:type="table" w:styleId="Tabelacomgrade">
    <w:name w:val="Table Grid"/>
    <w:basedOn w:val="Tabelanormal"/>
    <w:uiPriority w:val="59"/>
    <w:rsid w:val="006942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21">
    <w:name w:val="Font Style21"/>
    <w:uiPriority w:val="99"/>
    <w:rsid w:val="00BE0216"/>
    <w:rPr>
      <w:b/>
      <w:bCs/>
      <w:color w:val="000000"/>
      <w:sz w:val="30"/>
      <w:szCs w:val="30"/>
      <w:u w:val="single"/>
      <w:lang w:val="en-US"/>
    </w:rPr>
  </w:style>
  <w:style w:type="paragraph" w:customStyle="1" w:styleId="ParagraphStyle18">
    <w:name w:val="Paragraph Style18"/>
    <w:uiPriority w:val="99"/>
    <w:rsid w:val="004B6810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17">
    <w:name w:val="Paragraph Style17"/>
    <w:uiPriority w:val="99"/>
    <w:rsid w:val="004B6810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6">
    <w:name w:val="Paragraph Style16"/>
    <w:uiPriority w:val="99"/>
    <w:rsid w:val="004B6810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5">
    <w:name w:val="Paragraph Style15"/>
    <w:uiPriority w:val="99"/>
    <w:rsid w:val="004B6810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4">
    <w:name w:val="Paragraph Style14"/>
    <w:uiPriority w:val="99"/>
    <w:rsid w:val="004B6810"/>
    <w:pPr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Style13">
    <w:name w:val="Paragraph Style13"/>
    <w:uiPriority w:val="99"/>
    <w:rsid w:val="004B6810"/>
    <w:pPr>
      <w:autoSpaceDE w:val="0"/>
      <w:autoSpaceDN w:val="0"/>
      <w:adjustRightInd w:val="0"/>
      <w:spacing w:after="0" w:line="360" w:lineRule="auto"/>
      <w:ind w:left="720" w:hanging="360"/>
    </w:pPr>
    <w:rPr>
      <w:rFonts w:ascii="Times New Roman" w:hAnsi="Times New Roman" w:cs="Times New Roman"/>
      <w:sz w:val="24"/>
      <w:szCs w:val="24"/>
    </w:rPr>
  </w:style>
  <w:style w:type="paragraph" w:customStyle="1" w:styleId="ParagraphStyle12">
    <w:name w:val="Paragraph Style12"/>
    <w:uiPriority w:val="99"/>
    <w:rsid w:val="004B6810"/>
    <w:pPr>
      <w:autoSpaceDE w:val="0"/>
      <w:autoSpaceDN w:val="0"/>
      <w:adjustRightInd w:val="0"/>
      <w:spacing w:after="0" w:line="360" w:lineRule="auto"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uiPriority w:val="99"/>
    <w:rsid w:val="004B6810"/>
    <w:rPr>
      <w:b/>
      <w:bCs/>
      <w:color w:val="000000"/>
      <w:sz w:val="30"/>
      <w:szCs w:val="30"/>
      <w:u w:val="single"/>
      <w:lang w:val="en-US"/>
    </w:rPr>
  </w:style>
  <w:style w:type="character" w:customStyle="1" w:styleId="FontStyle61">
    <w:name w:val="Font Style61"/>
    <w:uiPriority w:val="99"/>
    <w:rsid w:val="004B6810"/>
    <w:rPr>
      <w:b/>
      <w:bCs/>
      <w:i/>
      <w:iCs/>
      <w:color w:val="000000"/>
      <w:sz w:val="28"/>
      <w:szCs w:val="28"/>
      <w:lang w:val="en-US"/>
    </w:rPr>
  </w:style>
  <w:style w:type="character" w:customStyle="1" w:styleId="FontStyle60">
    <w:name w:val="Font Style60"/>
    <w:uiPriority w:val="99"/>
    <w:rsid w:val="004B6810"/>
    <w:rPr>
      <w:b/>
      <w:bCs/>
      <w:lang w:val="en-US"/>
    </w:rPr>
  </w:style>
  <w:style w:type="character" w:customStyle="1" w:styleId="FontStyle59">
    <w:name w:val="Font Style59"/>
    <w:uiPriority w:val="99"/>
    <w:rsid w:val="004B6810"/>
    <w:rPr>
      <w:b/>
      <w:bCs/>
      <w:i/>
      <w:iCs/>
      <w:lang w:val="en-US"/>
    </w:rPr>
  </w:style>
  <w:style w:type="character" w:customStyle="1" w:styleId="FontStyle58">
    <w:name w:val="Font Style58"/>
    <w:uiPriority w:val="99"/>
    <w:rsid w:val="004B6810"/>
    <w:rPr>
      <w:b/>
      <w:bCs/>
      <w:u w:val="single"/>
      <w:lang w:val="en-US"/>
    </w:rPr>
  </w:style>
  <w:style w:type="character" w:customStyle="1" w:styleId="FontStyle57">
    <w:name w:val="Font Style57"/>
    <w:uiPriority w:val="99"/>
    <w:rsid w:val="004B6810"/>
    <w:rPr>
      <w:b/>
      <w:bCs/>
      <w:color w:val="000000"/>
      <w:u w:val="single"/>
      <w:lang w:val="en-US"/>
    </w:rPr>
  </w:style>
  <w:style w:type="character" w:customStyle="1" w:styleId="FontStyle56">
    <w:name w:val="Font Style56"/>
    <w:uiPriority w:val="99"/>
    <w:rsid w:val="004B6810"/>
    <w:rPr>
      <w:u w:val="single"/>
      <w:lang w:val="en-US"/>
    </w:rPr>
  </w:style>
  <w:style w:type="character" w:customStyle="1" w:styleId="FontStyle55">
    <w:name w:val="Font Style55"/>
    <w:uiPriority w:val="99"/>
    <w:rsid w:val="004B6810"/>
    <w:rPr>
      <w:b/>
      <w:bCs/>
      <w:color w:val="000000"/>
      <w:lang w:val="en-US"/>
    </w:rPr>
  </w:style>
  <w:style w:type="character" w:customStyle="1" w:styleId="FontStyle54">
    <w:name w:val="Font Style54"/>
    <w:uiPriority w:val="99"/>
    <w:rsid w:val="004B6810"/>
    <w:rPr>
      <w:b/>
      <w:bCs/>
      <w:i/>
      <w:iCs/>
      <w:color w:val="0000FF"/>
      <w:lang w:val="en-US"/>
    </w:rPr>
  </w:style>
  <w:style w:type="character" w:customStyle="1" w:styleId="FontStyle53">
    <w:name w:val="Font Style53"/>
    <w:uiPriority w:val="99"/>
    <w:rsid w:val="004B6810"/>
    <w:rPr>
      <w:i/>
      <w:iCs/>
      <w:color w:val="0000FF"/>
      <w:u w:val="single"/>
      <w:lang w:val="en-US"/>
    </w:rPr>
  </w:style>
  <w:style w:type="character" w:customStyle="1" w:styleId="FontStyle52">
    <w:name w:val="Font Style52"/>
    <w:uiPriority w:val="99"/>
    <w:rsid w:val="004B6810"/>
    <w:rPr>
      <w:color w:val="FF0000"/>
      <w:lang w:val="en-US"/>
    </w:rPr>
  </w:style>
  <w:style w:type="character" w:customStyle="1" w:styleId="FontStyle51">
    <w:name w:val="Font Style51"/>
    <w:uiPriority w:val="99"/>
    <w:rsid w:val="004B6810"/>
    <w:rPr>
      <w:b/>
      <w:bCs/>
      <w:i/>
      <w:iCs/>
      <w:u w:val="single"/>
      <w:lang w:val="en-US"/>
    </w:rPr>
  </w:style>
  <w:style w:type="character" w:customStyle="1" w:styleId="FontStyle50">
    <w:name w:val="Font Style50"/>
    <w:uiPriority w:val="99"/>
    <w:rsid w:val="004B6810"/>
    <w:rPr>
      <w:b/>
      <w:bCs/>
      <w:color w:val="FF0000"/>
      <w:lang w:val="en-US"/>
    </w:rPr>
  </w:style>
  <w:style w:type="character" w:customStyle="1" w:styleId="FontStyle49">
    <w:name w:val="Font Style49"/>
    <w:uiPriority w:val="99"/>
    <w:rsid w:val="004B6810"/>
    <w:rPr>
      <w:color w:val="000000"/>
      <w:u w:val="single"/>
      <w:lang w:val="en-US"/>
    </w:rPr>
  </w:style>
  <w:style w:type="character" w:customStyle="1" w:styleId="FontStyle48">
    <w:name w:val="Font Style48"/>
    <w:uiPriority w:val="99"/>
    <w:rsid w:val="004B6810"/>
    <w:rPr>
      <w:b/>
      <w:bCs/>
      <w:sz w:val="22"/>
      <w:szCs w:val="22"/>
      <w:lang w:val="en-US"/>
    </w:rPr>
  </w:style>
  <w:style w:type="character" w:customStyle="1" w:styleId="FontStyle47">
    <w:name w:val="Font Style47"/>
    <w:uiPriority w:val="99"/>
    <w:rsid w:val="004B6810"/>
    <w:rPr>
      <w:b/>
      <w:bCs/>
      <w:shd w:val="clear" w:color="auto" w:fill="FFFFFF"/>
      <w:lang w:val="en-US"/>
    </w:rPr>
  </w:style>
  <w:style w:type="character" w:customStyle="1" w:styleId="FontStyle46">
    <w:name w:val="Font Style46"/>
    <w:uiPriority w:val="99"/>
    <w:rsid w:val="004B6810"/>
    <w:rPr>
      <w:color w:val="000000"/>
      <w:shd w:val="clear" w:color="auto" w:fill="FFFFFF"/>
      <w:lang w:val="en-US"/>
    </w:rPr>
  </w:style>
  <w:style w:type="character" w:customStyle="1" w:styleId="FontStyle45">
    <w:name w:val="Font Style45"/>
    <w:uiPriority w:val="99"/>
    <w:rsid w:val="004B6810"/>
    <w:rPr>
      <w:b/>
      <w:bCs/>
      <w:color w:val="000000"/>
      <w:shd w:val="clear" w:color="auto" w:fill="FFFFFF"/>
      <w:lang w:val="en-US"/>
    </w:rPr>
  </w:style>
  <w:style w:type="character" w:customStyle="1" w:styleId="FontStyle44">
    <w:name w:val="Font Style44"/>
    <w:uiPriority w:val="99"/>
    <w:rsid w:val="004B6810"/>
    <w:rPr>
      <w:b/>
      <w:bCs/>
      <w:i/>
      <w:iCs/>
      <w:color w:val="FF0000"/>
      <w:u w:val="single"/>
      <w:lang w:val="en-US"/>
    </w:rPr>
  </w:style>
  <w:style w:type="character" w:customStyle="1" w:styleId="FontStyle43">
    <w:name w:val="Font Style43"/>
    <w:uiPriority w:val="99"/>
    <w:rsid w:val="004B6810"/>
    <w:rPr>
      <w:b/>
      <w:bCs/>
      <w:color w:val="FF0000"/>
      <w:u w:val="single"/>
      <w:lang w:val="en-US"/>
    </w:rPr>
  </w:style>
  <w:style w:type="character" w:customStyle="1" w:styleId="FontStyle42">
    <w:name w:val="Font Style42"/>
    <w:uiPriority w:val="99"/>
    <w:rsid w:val="004B6810"/>
    <w:rPr>
      <w:i/>
      <w:iCs/>
      <w:lang w:val="en-US"/>
    </w:rPr>
  </w:style>
  <w:style w:type="character" w:customStyle="1" w:styleId="FontStyle41">
    <w:name w:val="Font Style41"/>
    <w:uiPriority w:val="99"/>
    <w:rsid w:val="004B6810"/>
    <w:rPr>
      <w:color w:val="000000"/>
      <w:lang w:val="en-US"/>
    </w:rPr>
  </w:style>
  <w:style w:type="character" w:customStyle="1" w:styleId="FontStyle40">
    <w:name w:val="Font Style40"/>
    <w:uiPriority w:val="99"/>
    <w:rsid w:val="004B6810"/>
    <w:rPr>
      <w:b/>
      <w:bCs/>
      <w:color w:val="000000"/>
      <w:sz w:val="32"/>
      <w:szCs w:val="32"/>
      <w:u w:val="single"/>
      <w:lang w:val="en-US"/>
    </w:rPr>
  </w:style>
  <w:style w:type="character" w:customStyle="1" w:styleId="FontStyle39">
    <w:name w:val="Font Style39"/>
    <w:uiPriority w:val="99"/>
    <w:rsid w:val="004B6810"/>
    <w:rPr>
      <w:b/>
      <w:bCs/>
      <w:color w:val="000000"/>
      <w:sz w:val="28"/>
      <w:szCs w:val="28"/>
      <w:u w:val="single"/>
      <w:lang w:val="en-US"/>
    </w:rPr>
  </w:style>
  <w:style w:type="character" w:customStyle="1" w:styleId="FontStyle38">
    <w:name w:val="Font Style38"/>
    <w:uiPriority w:val="99"/>
    <w:rsid w:val="004B6810"/>
    <w:rPr>
      <w:sz w:val="28"/>
      <w:szCs w:val="28"/>
      <w:lang w:val="en-US"/>
    </w:rPr>
  </w:style>
  <w:style w:type="character" w:customStyle="1" w:styleId="FontStyle37">
    <w:name w:val="Font Style37"/>
    <w:uiPriority w:val="99"/>
    <w:rsid w:val="004B6810"/>
    <w:rPr>
      <w:b/>
      <w:bCs/>
      <w:sz w:val="28"/>
      <w:szCs w:val="28"/>
      <w:u w:val="single"/>
      <w:lang w:val="en-US"/>
    </w:rPr>
  </w:style>
  <w:style w:type="character" w:customStyle="1" w:styleId="FontStyle36">
    <w:name w:val="Font Style36"/>
    <w:uiPriority w:val="99"/>
    <w:rsid w:val="004B6810"/>
    <w:rPr>
      <w:rFonts w:ascii="Courier New" w:hAnsi="Courier New" w:cs="Courier New"/>
      <w:lang w:val="en-US"/>
    </w:rPr>
  </w:style>
  <w:style w:type="character" w:customStyle="1" w:styleId="FontStyle35">
    <w:name w:val="Font Style35"/>
    <w:uiPriority w:val="99"/>
    <w:rsid w:val="004B6810"/>
    <w:rPr>
      <w:b/>
      <w:bCs/>
      <w:sz w:val="22"/>
      <w:szCs w:val="22"/>
      <w:u w:val="single"/>
      <w:lang w:val="en-US"/>
    </w:rPr>
  </w:style>
  <w:style w:type="character" w:customStyle="1" w:styleId="FontStyle34">
    <w:name w:val="Font Style34"/>
    <w:uiPriority w:val="99"/>
    <w:rsid w:val="004B6810"/>
    <w:rPr>
      <w:sz w:val="22"/>
      <w:szCs w:val="22"/>
      <w:lang w:val="en-US"/>
    </w:rPr>
  </w:style>
  <w:style w:type="character" w:customStyle="1" w:styleId="FontStyle33">
    <w:name w:val="Font Style33"/>
    <w:uiPriority w:val="99"/>
    <w:rsid w:val="004B6810"/>
    <w:rPr>
      <w:color w:val="FF0000"/>
      <w:sz w:val="22"/>
      <w:szCs w:val="22"/>
      <w:lang w:val="en-US"/>
    </w:rPr>
  </w:style>
  <w:style w:type="character" w:customStyle="1" w:styleId="FontStyle32">
    <w:name w:val="Font Style32"/>
    <w:uiPriority w:val="99"/>
    <w:rsid w:val="004B6810"/>
    <w:rPr>
      <w:rFonts w:ascii="Arial" w:hAnsi="Arial" w:cs="Arial"/>
      <w:sz w:val="22"/>
      <w:szCs w:val="22"/>
      <w:lang w:val="en-US"/>
    </w:rPr>
  </w:style>
  <w:style w:type="character" w:customStyle="1" w:styleId="FontStyle31">
    <w:name w:val="Font Style31"/>
    <w:uiPriority w:val="99"/>
    <w:rsid w:val="004B6810"/>
    <w:rPr>
      <w:color w:val="FF0000"/>
      <w:sz w:val="28"/>
      <w:szCs w:val="28"/>
      <w:lang w:val="en-US"/>
    </w:rPr>
  </w:style>
  <w:style w:type="character" w:customStyle="1" w:styleId="FontStyle30">
    <w:name w:val="Font Style30"/>
    <w:uiPriority w:val="99"/>
    <w:rsid w:val="004B6810"/>
    <w:rPr>
      <w:color w:val="FF0000"/>
      <w:u w:val="single"/>
      <w:lang w:val="en-US"/>
    </w:rPr>
  </w:style>
  <w:style w:type="character" w:customStyle="1" w:styleId="FontStyle29">
    <w:name w:val="Font Style29"/>
    <w:uiPriority w:val="99"/>
    <w:rsid w:val="004B6810"/>
    <w:rPr>
      <w:i/>
      <w:iCs/>
      <w:color w:val="FF0000"/>
      <w:lang w:val="en-US"/>
    </w:rPr>
  </w:style>
  <w:style w:type="character" w:customStyle="1" w:styleId="FontStyle28">
    <w:name w:val="Font Style28"/>
    <w:uiPriority w:val="99"/>
    <w:rsid w:val="004B6810"/>
    <w:rPr>
      <w:b/>
      <w:bCs/>
      <w:sz w:val="32"/>
      <w:szCs w:val="32"/>
      <w:u w:val="single"/>
      <w:lang w:val="en-US"/>
    </w:rPr>
  </w:style>
  <w:style w:type="character" w:customStyle="1" w:styleId="FontStyle23">
    <w:name w:val="Font Style23"/>
    <w:uiPriority w:val="99"/>
    <w:rsid w:val="004B6810"/>
    <w:rPr>
      <w:rFonts w:ascii="Courier New" w:hAnsi="Courier New" w:cs="Courier New"/>
      <w:b/>
      <w:bCs/>
      <w:sz w:val="22"/>
      <w:szCs w:val="22"/>
      <w:u w:val="single"/>
      <w:lang w:val="en-US"/>
    </w:rPr>
  </w:style>
  <w:style w:type="character" w:customStyle="1" w:styleId="FontStyle64">
    <w:name w:val="Font Style64"/>
    <w:uiPriority w:val="99"/>
    <w:rsid w:val="00720F39"/>
    <w:rPr>
      <w:b/>
      <w:bCs/>
      <w:color w:val="000000"/>
      <w:sz w:val="30"/>
      <w:szCs w:val="30"/>
      <w:u w:val="single"/>
      <w:lang w:val="en-US"/>
    </w:rPr>
  </w:style>
  <w:style w:type="character" w:customStyle="1" w:styleId="FontStyle63">
    <w:name w:val="Font Style63"/>
    <w:uiPriority w:val="99"/>
    <w:rsid w:val="00720F39"/>
    <w:rPr>
      <w:b/>
      <w:bCs/>
      <w:i/>
      <w:iCs/>
      <w:color w:val="000000"/>
      <w:sz w:val="28"/>
      <w:szCs w:val="28"/>
      <w:lang w:val="en-US"/>
    </w:rPr>
  </w:style>
  <w:style w:type="paragraph" w:customStyle="1" w:styleId="Default">
    <w:name w:val="Default"/>
    <w:rsid w:val="001425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emEspaamento">
    <w:name w:val="No Spacing"/>
    <w:uiPriority w:val="1"/>
    <w:qFormat/>
    <w:rsid w:val="003B3D63"/>
    <w:pPr>
      <w:spacing w:after="0" w:line="240" w:lineRule="auto"/>
    </w:pPr>
    <w:rPr>
      <w:rFonts w:ascii="Times New Roman" w:hAnsi="Times New Roman" w:cs="Arial"/>
      <w:sz w:val="24"/>
      <w:szCs w:val="20"/>
      <w:lang w:eastAsia="pt-BR"/>
    </w:rPr>
  </w:style>
  <w:style w:type="paragraph" w:customStyle="1" w:styleId="ParagraphStyle20">
    <w:name w:val="Paragraph Style20"/>
    <w:uiPriority w:val="99"/>
    <w:rsid w:val="00226A62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19">
    <w:name w:val="Paragraph Style19"/>
    <w:uiPriority w:val="99"/>
    <w:rsid w:val="00226A62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326D63"/>
    <w:pPr>
      <w:spacing w:line="360" w:lineRule="auto"/>
      <w:jc w:val="both"/>
    </w:pPr>
    <w:rPr>
      <w:rFonts w:eastAsia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rsid w:val="00326D63"/>
    <w:rPr>
      <w:rFonts w:ascii="Times New Roman" w:eastAsia="Times New Roman" w:hAnsi="Times New Roman" w:cs="Times New Roman"/>
      <w:sz w:val="28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26D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26D63"/>
    <w:pPr>
      <w:widowControl w:val="0"/>
      <w:autoSpaceDE w:val="0"/>
      <w:autoSpaceDN w:val="0"/>
    </w:pPr>
    <w:rPr>
      <w:rFonts w:ascii="Arial" w:eastAsia="Arial" w:hAnsi="Arial"/>
      <w:sz w:val="22"/>
      <w:szCs w:val="22"/>
      <w:lang w:val="pt-PT" w:eastAsia="pt-PT" w:bidi="pt-PT"/>
    </w:rPr>
  </w:style>
  <w:style w:type="paragraph" w:styleId="NormalWeb">
    <w:name w:val="Normal (Web)"/>
    <w:basedOn w:val="Normal"/>
    <w:uiPriority w:val="99"/>
    <w:rsid w:val="0091540E"/>
    <w:pPr>
      <w:autoSpaceDE w:val="0"/>
      <w:autoSpaceDN w:val="0"/>
      <w:adjustRightInd w:val="0"/>
      <w:spacing w:before="100" w:after="100"/>
    </w:pPr>
    <w:rPr>
      <w:rFonts w:cs="Times New Roman"/>
      <w:szCs w:val="24"/>
      <w:lang w:eastAsia="en-US"/>
    </w:rPr>
  </w:style>
  <w:style w:type="paragraph" w:customStyle="1" w:styleId="Corpodetexto1">
    <w:name w:val="Corpo de texto1"/>
    <w:basedOn w:val="Normal"/>
    <w:rsid w:val="00351759"/>
    <w:pPr>
      <w:spacing w:line="360" w:lineRule="auto"/>
      <w:jc w:val="both"/>
    </w:pPr>
    <w:rPr>
      <w:rFonts w:eastAsia="Times New Roman"/>
      <w:sz w:val="28"/>
    </w:rPr>
  </w:style>
  <w:style w:type="character" w:customStyle="1" w:styleId="fontstyle01">
    <w:name w:val="fontstyle01"/>
    <w:basedOn w:val="Fontepargpadro"/>
    <w:rsid w:val="00351759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0">
    <w:name w:val="fontstyle21"/>
    <w:basedOn w:val="Fontepargpadro"/>
    <w:rsid w:val="0035175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ecuodecorpodetexto1">
    <w:name w:val="Recuo de corpo de texto1"/>
    <w:basedOn w:val="Normal"/>
    <w:rsid w:val="00351759"/>
    <w:pPr>
      <w:tabs>
        <w:tab w:val="left" w:pos="5954"/>
      </w:tabs>
      <w:jc w:val="both"/>
    </w:pPr>
    <w:rPr>
      <w:rFonts w:eastAsia="Times New Roman"/>
      <w:color w:val="000000"/>
    </w:rPr>
  </w:style>
  <w:style w:type="paragraph" w:customStyle="1" w:styleId="Ttulo11">
    <w:name w:val="Título 11"/>
    <w:basedOn w:val="Normal"/>
    <w:uiPriority w:val="1"/>
    <w:qFormat/>
    <w:rsid w:val="00CB01F2"/>
    <w:pPr>
      <w:widowControl w:val="0"/>
      <w:autoSpaceDE w:val="0"/>
      <w:autoSpaceDN w:val="0"/>
      <w:spacing w:before="52"/>
      <w:ind w:left="117" w:right="138"/>
      <w:jc w:val="center"/>
      <w:outlineLvl w:val="1"/>
    </w:pPr>
    <w:rPr>
      <w:rFonts w:ascii="Calibri" w:eastAsia="Calibri" w:hAnsi="Calibri" w:cs="Calibri"/>
      <w:b/>
      <w:bCs/>
      <w:szCs w:val="24"/>
      <w:lang w:val="pt-PT" w:eastAsia="en-US"/>
    </w:rPr>
  </w:style>
  <w:style w:type="paragraph" w:customStyle="1" w:styleId="Ttulo21">
    <w:name w:val="Título 21"/>
    <w:basedOn w:val="Normal"/>
    <w:uiPriority w:val="1"/>
    <w:qFormat/>
    <w:rsid w:val="00CB01F2"/>
    <w:pPr>
      <w:widowControl w:val="0"/>
      <w:autoSpaceDE w:val="0"/>
      <w:autoSpaceDN w:val="0"/>
      <w:ind w:left="117"/>
      <w:outlineLvl w:val="2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Ttulo">
    <w:name w:val="Title"/>
    <w:basedOn w:val="Normal"/>
    <w:link w:val="TtuloChar"/>
    <w:uiPriority w:val="1"/>
    <w:qFormat/>
    <w:rsid w:val="00CB01F2"/>
    <w:pPr>
      <w:widowControl w:val="0"/>
      <w:autoSpaceDE w:val="0"/>
      <w:autoSpaceDN w:val="0"/>
      <w:ind w:left="2963" w:right="3110"/>
      <w:jc w:val="center"/>
    </w:pPr>
    <w:rPr>
      <w:rFonts w:ascii="Calibri" w:eastAsia="Calibri" w:hAnsi="Calibri" w:cs="Calibri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"/>
    <w:rsid w:val="00CB01F2"/>
    <w:rPr>
      <w:rFonts w:ascii="Calibri" w:eastAsia="Calibri" w:hAnsi="Calibri" w:cs="Calibri"/>
      <w:b/>
      <w:bCs/>
      <w:sz w:val="36"/>
      <w:szCs w:val="36"/>
      <w:lang w:val="pt-PT"/>
    </w:rPr>
  </w:style>
  <w:style w:type="character" w:styleId="HiperlinkVisitado">
    <w:name w:val="FollowedHyperlink"/>
    <w:basedOn w:val="Fontepargpadro"/>
    <w:uiPriority w:val="99"/>
    <w:semiHidden/>
    <w:unhideWhenUsed/>
    <w:rsid w:val="00CB01F2"/>
    <w:rPr>
      <w:color w:val="800080"/>
      <w:u w:val="single"/>
    </w:rPr>
  </w:style>
  <w:style w:type="paragraph" w:customStyle="1" w:styleId="msonormal0">
    <w:name w:val="msonormal"/>
    <w:basedOn w:val="Normal"/>
    <w:rsid w:val="00CB01F2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xl63">
    <w:name w:val="xl63"/>
    <w:basedOn w:val="Normal"/>
    <w:rsid w:val="00CB01F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64">
    <w:name w:val="xl64"/>
    <w:basedOn w:val="Normal"/>
    <w:rsid w:val="00CB01F2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65">
    <w:name w:val="xl65"/>
    <w:basedOn w:val="Normal"/>
    <w:rsid w:val="00CB01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20"/>
    </w:rPr>
  </w:style>
  <w:style w:type="paragraph" w:customStyle="1" w:styleId="xl66">
    <w:name w:val="xl66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0"/>
    </w:rPr>
  </w:style>
  <w:style w:type="paragraph" w:customStyle="1" w:styleId="xl67">
    <w:name w:val="xl67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0"/>
    </w:rPr>
  </w:style>
  <w:style w:type="paragraph" w:customStyle="1" w:styleId="xl68">
    <w:name w:val="xl68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0"/>
    </w:rPr>
  </w:style>
  <w:style w:type="paragraph" w:customStyle="1" w:styleId="xl69">
    <w:name w:val="xl69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Cs w:val="24"/>
    </w:rPr>
  </w:style>
  <w:style w:type="paragraph" w:customStyle="1" w:styleId="xl70">
    <w:name w:val="xl70"/>
    <w:basedOn w:val="Normal"/>
    <w:rsid w:val="00CB01F2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71">
    <w:name w:val="xl71"/>
    <w:basedOn w:val="Normal"/>
    <w:rsid w:val="00CB01F2"/>
    <w:pPr>
      <w:spacing w:before="100" w:beforeAutospacing="1" w:after="100" w:afterAutospacing="1"/>
    </w:pPr>
    <w:rPr>
      <w:rFonts w:eastAsia="Times New Roman" w:cs="Times New Roman"/>
      <w:b/>
      <w:bCs/>
      <w:szCs w:val="24"/>
    </w:rPr>
  </w:style>
  <w:style w:type="paragraph" w:customStyle="1" w:styleId="xl72">
    <w:name w:val="xl72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</w:rPr>
  </w:style>
  <w:style w:type="paragraph" w:customStyle="1" w:styleId="xl73">
    <w:name w:val="xl73"/>
    <w:basedOn w:val="Normal"/>
    <w:rsid w:val="00CB01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0"/>
    </w:rPr>
  </w:style>
  <w:style w:type="character" w:styleId="MenoPendente">
    <w:name w:val="Unresolved Mention"/>
    <w:basedOn w:val="Fontepargpadro"/>
    <w:uiPriority w:val="99"/>
    <w:semiHidden/>
    <w:unhideWhenUsed/>
    <w:rsid w:val="009A303C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684F0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64467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30975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03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8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44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2780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126414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4772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26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68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0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4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5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3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10841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116590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646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44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96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08005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149398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930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3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48395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128059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95910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74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70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2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6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9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72250">
              <w:marLeft w:val="0"/>
              <w:marRight w:val="0"/>
              <w:marTop w:val="0"/>
              <w:marBottom w:val="45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2722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65240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1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3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0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6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0CED8-53DB-41C5-B50D-423F734E9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licita</dc:creator>
  <cp:lastModifiedBy>compras</cp:lastModifiedBy>
  <cp:revision>2</cp:revision>
  <cp:lastPrinted>2025-03-07T11:59:00Z</cp:lastPrinted>
  <dcterms:created xsi:type="dcterms:W3CDTF">2025-03-07T11:59:00Z</dcterms:created>
  <dcterms:modified xsi:type="dcterms:W3CDTF">2025-03-07T11:59:00Z</dcterms:modified>
</cp:coreProperties>
</file>